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/>
  <w:body>
    <w:p w14:paraId="4A2FE196" w14:textId="77777777" w:rsidR="00512B8B" w:rsidRPr="00784BD4" w:rsidRDefault="00512B8B">
      <w:pPr>
        <w:tabs>
          <w:tab w:val="right" w:leader="dot" w:pos="4536"/>
        </w:tabs>
        <w:rPr>
          <w:rFonts w:ascii="Arial Narrow" w:hAnsi="Arial Narrow"/>
          <w:b/>
          <w:iCs/>
        </w:rPr>
      </w:pPr>
      <w:r w:rsidRPr="00784BD4">
        <w:rPr>
          <w:rFonts w:ascii="Arial Narrow" w:hAnsi="Arial Narrow"/>
          <w:b/>
          <w:iCs/>
        </w:rPr>
        <w:t>Wykonawca:</w:t>
      </w:r>
    </w:p>
    <w:p w14:paraId="29EE03B2" w14:textId="77777777" w:rsidR="00512B8B" w:rsidRPr="00784BD4" w:rsidRDefault="00512B8B">
      <w:pPr>
        <w:tabs>
          <w:tab w:val="right" w:leader="dot" w:pos="4536"/>
        </w:tabs>
        <w:rPr>
          <w:rFonts w:ascii="Arial Narrow" w:hAnsi="Arial Narrow"/>
          <w:i/>
          <w:iCs/>
          <w:sz w:val="16"/>
          <w:szCs w:val="16"/>
        </w:rPr>
      </w:pPr>
      <w:r w:rsidRPr="00784BD4">
        <w:rPr>
          <w:rFonts w:ascii="Arial Narrow" w:hAnsi="Arial Narrow"/>
          <w:i/>
          <w:iCs/>
          <w:sz w:val="16"/>
          <w:szCs w:val="16"/>
        </w:rPr>
        <w:t>………………………………………….</w:t>
      </w:r>
    </w:p>
    <w:p w14:paraId="2B109317" w14:textId="77777777" w:rsidR="00512B8B" w:rsidRPr="00784BD4" w:rsidRDefault="00512B8B">
      <w:pPr>
        <w:tabs>
          <w:tab w:val="right" w:leader="dot" w:pos="4536"/>
        </w:tabs>
        <w:rPr>
          <w:rFonts w:ascii="Arial Narrow" w:hAnsi="Arial Narrow"/>
          <w:i/>
          <w:iCs/>
          <w:sz w:val="16"/>
          <w:szCs w:val="16"/>
        </w:rPr>
      </w:pPr>
      <w:r w:rsidRPr="00784BD4">
        <w:rPr>
          <w:rFonts w:ascii="Arial Narrow" w:hAnsi="Arial Narrow"/>
          <w:i/>
          <w:iCs/>
          <w:sz w:val="16"/>
          <w:szCs w:val="16"/>
        </w:rPr>
        <w:t>………………………………………….</w:t>
      </w:r>
    </w:p>
    <w:p w14:paraId="35E7A183" w14:textId="77777777" w:rsidR="00FE6654" w:rsidRPr="00784BD4" w:rsidRDefault="00FE6654">
      <w:pPr>
        <w:tabs>
          <w:tab w:val="right" w:leader="dot" w:pos="4536"/>
        </w:tabs>
        <w:rPr>
          <w:rFonts w:ascii="Arial Narrow" w:hAnsi="Arial Narrow"/>
          <w:i/>
          <w:iCs/>
          <w:sz w:val="16"/>
          <w:szCs w:val="16"/>
        </w:rPr>
      </w:pPr>
      <w:r w:rsidRPr="00784BD4">
        <w:rPr>
          <w:rFonts w:ascii="Arial Narrow" w:hAnsi="Arial Narrow"/>
          <w:i/>
          <w:iCs/>
          <w:sz w:val="16"/>
          <w:szCs w:val="16"/>
        </w:rPr>
        <w:t>………………………………………….</w:t>
      </w:r>
    </w:p>
    <w:p w14:paraId="122BF55C" w14:textId="77777777" w:rsidR="00512B8B" w:rsidRPr="00784BD4" w:rsidRDefault="009F51B7">
      <w:pPr>
        <w:tabs>
          <w:tab w:val="right" w:leader="dot" w:pos="4536"/>
        </w:tabs>
        <w:rPr>
          <w:rFonts w:ascii="Arial Narrow" w:hAnsi="Arial Narrow"/>
          <w:i/>
          <w:iCs/>
          <w:sz w:val="16"/>
          <w:szCs w:val="16"/>
        </w:rPr>
      </w:pPr>
      <w:r w:rsidRPr="00784BD4">
        <w:rPr>
          <w:rFonts w:ascii="Arial Narrow" w:hAnsi="Arial Narrow"/>
          <w:i/>
          <w:iCs/>
          <w:sz w:val="18"/>
          <w:szCs w:val="18"/>
        </w:rPr>
        <w:t>(pełna nazwa, adres, NIP</w:t>
      </w:r>
      <w:r w:rsidR="00512B8B" w:rsidRPr="00784BD4">
        <w:rPr>
          <w:rFonts w:ascii="Arial Narrow" w:hAnsi="Arial Narrow"/>
          <w:i/>
          <w:iCs/>
          <w:sz w:val="18"/>
          <w:szCs w:val="18"/>
        </w:rPr>
        <w:t>, KRS)</w:t>
      </w:r>
    </w:p>
    <w:p w14:paraId="3B708AF0" w14:textId="77777777" w:rsidR="00BE50DE" w:rsidRPr="00784BD4" w:rsidRDefault="00BE50DE">
      <w:pPr>
        <w:tabs>
          <w:tab w:val="right" w:leader="dot" w:pos="4536"/>
        </w:tabs>
        <w:ind w:firstLine="567"/>
        <w:rPr>
          <w:rFonts w:ascii="Arial Narrow" w:hAnsi="Arial Narrow"/>
          <w:i/>
          <w:iCs/>
          <w:sz w:val="22"/>
          <w:szCs w:val="22"/>
        </w:rPr>
      </w:pPr>
    </w:p>
    <w:p w14:paraId="678EDBB9" w14:textId="77777777" w:rsidR="00CE3A7A" w:rsidRPr="00784BD4" w:rsidRDefault="00CE3A7A">
      <w:pPr>
        <w:tabs>
          <w:tab w:val="right" w:leader="dot" w:pos="4536"/>
        </w:tabs>
        <w:ind w:firstLine="567"/>
        <w:rPr>
          <w:rFonts w:ascii="Arial Narrow" w:hAnsi="Arial Narrow"/>
          <w:i/>
          <w:iCs/>
          <w:sz w:val="22"/>
          <w:szCs w:val="22"/>
        </w:rPr>
      </w:pPr>
    </w:p>
    <w:p w14:paraId="6E902D6F" w14:textId="77777777" w:rsidR="00A14163" w:rsidRPr="00784BD4" w:rsidRDefault="00F848EC" w:rsidP="00A14163">
      <w:pPr>
        <w:pStyle w:val="Normalny1"/>
        <w:jc w:val="center"/>
        <w:rPr>
          <w:rFonts w:ascii="Arial Narrow" w:hAnsi="Arial Narrow"/>
          <w:b/>
          <w:bCs/>
          <w:u w:val="single"/>
        </w:rPr>
      </w:pPr>
      <w:r w:rsidRPr="00784BD4">
        <w:rPr>
          <w:rFonts w:ascii="Arial Narrow" w:hAnsi="Arial Narrow"/>
          <w:b/>
          <w:bCs/>
          <w:u w:val="single"/>
        </w:rPr>
        <w:t xml:space="preserve">OŚWIADCZENIE </w:t>
      </w:r>
      <w:r w:rsidR="00A14163" w:rsidRPr="00784BD4">
        <w:rPr>
          <w:rFonts w:ascii="Arial Narrow" w:hAnsi="Arial Narrow"/>
          <w:b/>
          <w:bCs/>
          <w:u w:val="single"/>
        </w:rPr>
        <w:t>WYKONAWCY</w:t>
      </w:r>
    </w:p>
    <w:p w14:paraId="2C2BE460" w14:textId="77777777" w:rsidR="00C21693" w:rsidRPr="00784BD4" w:rsidRDefault="00C21693" w:rsidP="00A14163">
      <w:pPr>
        <w:pStyle w:val="Normalny1"/>
        <w:jc w:val="center"/>
        <w:rPr>
          <w:rFonts w:ascii="Arial Narrow" w:hAnsi="Arial Narrow"/>
          <w:b/>
          <w:bCs/>
          <w:u w:val="single"/>
        </w:rPr>
      </w:pPr>
    </w:p>
    <w:p w14:paraId="2AE503D4" w14:textId="77777777" w:rsidR="00512B8B" w:rsidRPr="00784BD4" w:rsidRDefault="00512B8B" w:rsidP="00512B8B">
      <w:pPr>
        <w:pStyle w:val="Normalny1"/>
        <w:jc w:val="center"/>
        <w:rPr>
          <w:rFonts w:ascii="Arial Narrow" w:hAnsi="Arial Narrow"/>
          <w:b/>
          <w:bCs/>
        </w:rPr>
      </w:pPr>
      <w:r w:rsidRPr="00784BD4">
        <w:rPr>
          <w:rFonts w:ascii="Arial Narrow" w:hAnsi="Arial Narrow"/>
          <w:b/>
          <w:bCs/>
        </w:rPr>
        <w:t>składane na podstawie art. 125 ust</w:t>
      </w:r>
      <w:r w:rsidR="00C21693" w:rsidRPr="00784BD4">
        <w:rPr>
          <w:rFonts w:ascii="Arial Narrow" w:hAnsi="Arial Narrow"/>
          <w:b/>
          <w:bCs/>
        </w:rPr>
        <w:t xml:space="preserve">. </w:t>
      </w:r>
      <w:r w:rsidRPr="00784BD4">
        <w:rPr>
          <w:rFonts w:ascii="Arial Narrow" w:hAnsi="Arial Narrow"/>
          <w:b/>
          <w:bCs/>
        </w:rPr>
        <w:t>1 ustawy z dnia 11 września 2019</w:t>
      </w:r>
      <w:r w:rsidR="005270B3" w:rsidRPr="00784BD4">
        <w:rPr>
          <w:rFonts w:ascii="Arial Narrow" w:hAnsi="Arial Narrow"/>
          <w:b/>
          <w:bCs/>
        </w:rPr>
        <w:t xml:space="preserve"> </w:t>
      </w:r>
      <w:r w:rsidRPr="00784BD4">
        <w:rPr>
          <w:rFonts w:ascii="Arial Narrow" w:hAnsi="Arial Narrow"/>
          <w:b/>
          <w:bCs/>
        </w:rPr>
        <w:t>r.- Prawo zamówień publicznych w postępowaniu o udzielenie zamówienia publicznego prowadzonego w trybie podstawowym pn.</w:t>
      </w:r>
    </w:p>
    <w:p w14:paraId="2ED0A466" w14:textId="77777777" w:rsidR="00705A79" w:rsidRPr="00784BD4" w:rsidRDefault="00705A79" w:rsidP="00512B8B">
      <w:pPr>
        <w:pStyle w:val="Normalny1"/>
        <w:jc w:val="center"/>
        <w:rPr>
          <w:rFonts w:ascii="Arial Narrow" w:hAnsi="Arial Narrow"/>
          <w:b/>
          <w:bCs/>
        </w:rPr>
      </w:pPr>
    </w:p>
    <w:p w14:paraId="153FA25E" w14:textId="5BA0B47B" w:rsidR="00D22391" w:rsidRDefault="00BD7793" w:rsidP="00BB2A83">
      <w:pPr>
        <w:pStyle w:val="Normalny1"/>
        <w:jc w:val="center"/>
        <w:rPr>
          <w:rFonts w:ascii="Arial Narrow" w:hAnsi="Arial Narrow"/>
          <w:b/>
          <w:bCs/>
          <w:i/>
          <w:color w:val="auto"/>
          <w:lang w:eastAsia="pl-PL"/>
        </w:rPr>
      </w:pPr>
      <w:r>
        <w:rPr>
          <w:rFonts w:ascii="Arial Narrow" w:hAnsi="Arial Narrow"/>
          <w:b/>
          <w:bCs/>
          <w:i/>
          <w:color w:val="auto"/>
          <w:lang w:eastAsia="pl-PL"/>
        </w:rPr>
        <w:t>„</w:t>
      </w:r>
      <w:r w:rsidR="003D4E51" w:rsidRPr="003D4E51">
        <w:rPr>
          <w:rFonts w:ascii="Arial Narrow" w:hAnsi="Arial Narrow"/>
          <w:b/>
          <w:bCs/>
          <w:i/>
          <w:iCs/>
          <w:color w:val="auto"/>
          <w:lang w:eastAsia="pl-PL"/>
        </w:rPr>
        <w:t xml:space="preserve">Odbiór i zagospodarowanie odpadów o kodzie </w:t>
      </w:r>
      <w:r w:rsidR="00C323B7">
        <w:rPr>
          <w:rFonts w:ascii="Arial Narrow" w:hAnsi="Arial Narrow"/>
          <w:b/>
          <w:bCs/>
          <w:i/>
          <w:iCs/>
          <w:color w:val="auto"/>
          <w:lang w:eastAsia="pl-PL"/>
        </w:rPr>
        <w:t>19 05 03</w:t>
      </w:r>
      <w:r w:rsidR="00BB2A83">
        <w:rPr>
          <w:rFonts w:ascii="Arial Narrow" w:hAnsi="Arial Narrow"/>
          <w:b/>
          <w:bCs/>
          <w:i/>
          <w:color w:val="auto"/>
          <w:lang w:eastAsia="pl-PL"/>
        </w:rPr>
        <w:t>”</w:t>
      </w:r>
    </w:p>
    <w:p w14:paraId="4544A44C" w14:textId="77777777" w:rsidR="00BB2A83" w:rsidRPr="00784BD4" w:rsidRDefault="00BB2A83" w:rsidP="00BB2A83">
      <w:pPr>
        <w:pStyle w:val="Normalny1"/>
        <w:jc w:val="center"/>
        <w:rPr>
          <w:rFonts w:ascii="Arial Narrow" w:hAnsi="Arial Narrow"/>
          <w:b/>
          <w:bCs/>
        </w:rPr>
      </w:pPr>
    </w:p>
    <w:p w14:paraId="755FE1A1" w14:textId="77777777" w:rsidR="007B7E1C" w:rsidRPr="00784BD4" w:rsidRDefault="00512B8B" w:rsidP="00512B8B">
      <w:pPr>
        <w:pStyle w:val="Normalny1"/>
        <w:jc w:val="center"/>
        <w:rPr>
          <w:rFonts w:ascii="Arial Narrow" w:hAnsi="Arial Narrow"/>
          <w:b/>
          <w:u w:val="single"/>
        </w:rPr>
      </w:pPr>
      <w:r w:rsidRPr="00784BD4">
        <w:rPr>
          <w:rFonts w:ascii="Arial Narrow" w:hAnsi="Arial Narrow"/>
          <w:b/>
          <w:u w:val="single"/>
        </w:rPr>
        <w:t>DOTYCZĄCE PRZESŁANEK WYKLUCZENIA Z POSTĘPOWANIA</w:t>
      </w:r>
    </w:p>
    <w:p w14:paraId="7A5FDE83" w14:textId="77777777" w:rsidR="00512B8B" w:rsidRPr="00784BD4" w:rsidRDefault="00512B8B">
      <w:pPr>
        <w:pStyle w:val="Normalny1"/>
        <w:jc w:val="both"/>
        <w:rPr>
          <w:rFonts w:ascii="Arial Narrow" w:hAnsi="Arial Narrow"/>
          <w:b/>
        </w:rPr>
      </w:pPr>
    </w:p>
    <w:p w14:paraId="4AE83FB3" w14:textId="77777777" w:rsidR="00414CBA" w:rsidRPr="00784BD4" w:rsidRDefault="00414CBA" w:rsidP="00414CBA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A6A6A6"/>
        <w:jc w:val="center"/>
        <w:rPr>
          <w:rFonts w:ascii="Arial Narrow" w:hAnsi="Arial Narrow"/>
          <w:b/>
          <w:sz w:val="22"/>
          <w:szCs w:val="22"/>
        </w:rPr>
      </w:pPr>
      <w:r w:rsidRPr="00784BD4">
        <w:rPr>
          <w:rFonts w:ascii="Arial Narrow" w:hAnsi="Arial Narrow"/>
          <w:b/>
          <w:sz w:val="22"/>
          <w:szCs w:val="22"/>
        </w:rPr>
        <w:t>OŚ</w:t>
      </w:r>
      <w:r w:rsidR="00FE6654" w:rsidRPr="00784BD4">
        <w:rPr>
          <w:rFonts w:ascii="Arial Narrow" w:hAnsi="Arial Narrow"/>
          <w:b/>
          <w:sz w:val="22"/>
          <w:szCs w:val="22"/>
        </w:rPr>
        <w:t>WIADCZENIE</w:t>
      </w:r>
      <w:r w:rsidRPr="00784BD4">
        <w:rPr>
          <w:rFonts w:ascii="Arial Narrow" w:hAnsi="Arial Narrow"/>
          <w:b/>
          <w:sz w:val="22"/>
          <w:szCs w:val="22"/>
        </w:rPr>
        <w:t xml:space="preserve"> WYKONAWCY</w:t>
      </w:r>
      <w:r w:rsidR="008E5C32" w:rsidRPr="00784BD4">
        <w:rPr>
          <w:rFonts w:ascii="Arial Narrow" w:hAnsi="Arial Narrow"/>
          <w:b/>
          <w:sz w:val="22"/>
          <w:szCs w:val="22"/>
        </w:rPr>
        <w:t>:</w:t>
      </w:r>
    </w:p>
    <w:p w14:paraId="4AE09676" w14:textId="77777777" w:rsidR="00414CBA" w:rsidRPr="00784BD4" w:rsidRDefault="00414CBA">
      <w:pPr>
        <w:pStyle w:val="Normalny1"/>
        <w:jc w:val="both"/>
        <w:rPr>
          <w:rFonts w:ascii="Arial Narrow" w:hAnsi="Arial Narrow"/>
          <w:b/>
        </w:rPr>
      </w:pPr>
    </w:p>
    <w:p w14:paraId="24F8FDF1" w14:textId="77777777" w:rsidR="005270B3" w:rsidRPr="00784BD4" w:rsidRDefault="009D6C08" w:rsidP="005270B3">
      <w:pPr>
        <w:numPr>
          <w:ilvl w:val="0"/>
          <w:numId w:val="8"/>
        </w:numPr>
        <w:suppressAutoHyphens w:val="0"/>
        <w:autoSpaceDE/>
        <w:ind w:left="0" w:hanging="284"/>
        <w:jc w:val="both"/>
        <w:rPr>
          <w:rFonts w:ascii="Arial Narrow" w:hAnsi="Arial Narrow"/>
          <w:color w:val="000000"/>
          <w:kern w:val="1"/>
          <w:sz w:val="22"/>
          <w:szCs w:val="22"/>
        </w:rPr>
      </w:pPr>
      <w:r w:rsidRPr="00784BD4">
        <w:rPr>
          <w:rFonts w:ascii="Arial Narrow" w:hAnsi="Arial Narrow"/>
          <w:bCs/>
          <w:color w:val="000000"/>
          <w:kern w:val="1"/>
          <w:sz w:val="22"/>
          <w:szCs w:val="22"/>
        </w:rPr>
        <w:t>Oświadczam/my, że</w:t>
      </w:r>
      <w:r w:rsidR="005270B3" w:rsidRPr="00784BD4">
        <w:rPr>
          <w:rFonts w:ascii="Arial Narrow" w:hAnsi="Arial Narrow"/>
          <w:bCs/>
          <w:color w:val="000000"/>
          <w:kern w:val="1"/>
          <w:sz w:val="22"/>
          <w:szCs w:val="22"/>
        </w:rPr>
        <w:t>:</w:t>
      </w:r>
    </w:p>
    <w:p w14:paraId="7F32CE8E" w14:textId="77777777" w:rsidR="005270B3" w:rsidRPr="00784BD4" w:rsidRDefault="009D6C08" w:rsidP="00062D25">
      <w:pPr>
        <w:numPr>
          <w:ilvl w:val="0"/>
          <w:numId w:val="13"/>
        </w:numPr>
        <w:suppressAutoHyphens w:val="0"/>
        <w:autoSpaceDE/>
        <w:jc w:val="both"/>
        <w:rPr>
          <w:rFonts w:ascii="Arial Narrow" w:hAnsi="Arial Narrow"/>
          <w:bCs/>
          <w:color w:val="000000"/>
          <w:kern w:val="1"/>
          <w:sz w:val="22"/>
          <w:szCs w:val="22"/>
        </w:rPr>
      </w:pPr>
      <w:r w:rsidRPr="00784BD4">
        <w:rPr>
          <w:rFonts w:ascii="Arial Narrow" w:hAnsi="Arial Narrow"/>
          <w:bCs/>
          <w:color w:val="000000"/>
          <w:kern w:val="1"/>
          <w:sz w:val="22"/>
          <w:szCs w:val="22"/>
        </w:rPr>
        <w:t>nie podlegam</w:t>
      </w:r>
      <w:r w:rsidR="00FE6654" w:rsidRPr="00784BD4">
        <w:rPr>
          <w:rFonts w:ascii="Arial Narrow" w:hAnsi="Arial Narrow"/>
          <w:bCs/>
          <w:color w:val="000000"/>
          <w:kern w:val="1"/>
          <w:sz w:val="22"/>
          <w:szCs w:val="22"/>
        </w:rPr>
        <w:t>/my</w:t>
      </w:r>
      <w:r w:rsidR="00705A79" w:rsidRPr="00784BD4">
        <w:rPr>
          <w:rFonts w:ascii="Arial Narrow" w:hAnsi="Arial Narrow"/>
          <w:bCs/>
          <w:color w:val="000000"/>
          <w:kern w:val="1"/>
          <w:sz w:val="22"/>
          <w:szCs w:val="22"/>
        </w:rPr>
        <w:t>*</w:t>
      </w:r>
      <w:r w:rsidRPr="00784BD4">
        <w:rPr>
          <w:rFonts w:ascii="Arial Narrow" w:hAnsi="Arial Narrow"/>
          <w:bCs/>
          <w:color w:val="000000"/>
          <w:kern w:val="1"/>
          <w:sz w:val="22"/>
          <w:szCs w:val="22"/>
        </w:rPr>
        <w:t xml:space="preserve"> </w:t>
      </w:r>
    </w:p>
    <w:p w14:paraId="5B2B0CC7" w14:textId="77777777" w:rsidR="005270B3" w:rsidRPr="00784BD4" w:rsidRDefault="00705A79" w:rsidP="00062D25">
      <w:pPr>
        <w:numPr>
          <w:ilvl w:val="0"/>
          <w:numId w:val="13"/>
        </w:numPr>
        <w:suppressAutoHyphens w:val="0"/>
        <w:autoSpaceDE/>
        <w:jc w:val="both"/>
        <w:rPr>
          <w:rFonts w:ascii="Arial Narrow" w:hAnsi="Arial Narrow"/>
          <w:bCs/>
          <w:color w:val="000000"/>
          <w:kern w:val="1"/>
          <w:sz w:val="22"/>
          <w:szCs w:val="22"/>
        </w:rPr>
      </w:pPr>
      <w:r w:rsidRPr="00784BD4">
        <w:rPr>
          <w:rFonts w:ascii="Arial Narrow" w:hAnsi="Arial Narrow"/>
          <w:bCs/>
          <w:color w:val="000000"/>
          <w:kern w:val="1"/>
          <w:sz w:val="22"/>
          <w:szCs w:val="22"/>
        </w:rPr>
        <w:t xml:space="preserve">podlegam/my* </w:t>
      </w:r>
    </w:p>
    <w:p w14:paraId="1D961D6A" w14:textId="77777777" w:rsidR="005270B3" w:rsidRPr="00784BD4" w:rsidRDefault="005270B3" w:rsidP="005270B3">
      <w:pPr>
        <w:suppressAutoHyphens w:val="0"/>
        <w:autoSpaceDE/>
        <w:ind w:left="1440" w:hanging="1440"/>
        <w:jc w:val="both"/>
        <w:rPr>
          <w:rFonts w:ascii="Arial Narrow" w:hAnsi="Arial Narrow"/>
          <w:bCs/>
          <w:color w:val="000000"/>
          <w:kern w:val="1"/>
          <w:sz w:val="22"/>
          <w:szCs w:val="22"/>
        </w:rPr>
      </w:pPr>
    </w:p>
    <w:p w14:paraId="22F32D4C" w14:textId="77777777" w:rsidR="00414CBA" w:rsidRPr="00784BD4" w:rsidRDefault="009D6C08" w:rsidP="005270B3">
      <w:pPr>
        <w:suppressAutoHyphens w:val="0"/>
        <w:autoSpaceDE/>
        <w:ind w:left="1440" w:hanging="1440"/>
        <w:jc w:val="both"/>
        <w:rPr>
          <w:rFonts w:ascii="Arial Narrow" w:hAnsi="Arial Narrow"/>
          <w:bCs/>
          <w:color w:val="000000"/>
          <w:kern w:val="1"/>
          <w:sz w:val="22"/>
          <w:szCs w:val="22"/>
        </w:rPr>
      </w:pPr>
      <w:r w:rsidRPr="00784BD4">
        <w:rPr>
          <w:rFonts w:ascii="Arial Narrow" w:hAnsi="Arial Narrow"/>
          <w:bCs/>
          <w:color w:val="000000"/>
          <w:kern w:val="1"/>
          <w:sz w:val="22"/>
          <w:szCs w:val="22"/>
        </w:rPr>
        <w:t>wykluczeniu</w:t>
      </w:r>
      <w:r w:rsidR="00414CBA" w:rsidRPr="00784BD4">
        <w:rPr>
          <w:rFonts w:ascii="Arial Narrow" w:hAnsi="Arial Narrow"/>
          <w:bCs/>
          <w:color w:val="000000"/>
          <w:kern w:val="1"/>
          <w:sz w:val="22"/>
          <w:szCs w:val="22"/>
        </w:rPr>
        <w:t xml:space="preserve"> z postępowania </w:t>
      </w:r>
      <w:r w:rsidRPr="00784BD4">
        <w:rPr>
          <w:rFonts w:ascii="Arial Narrow" w:hAnsi="Arial Narrow"/>
          <w:bCs/>
          <w:color w:val="000000"/>
          <w:kern w:val="1"/>
          <w:sz w:val="22"/>
          <w:szCs w:val="22"/>
        </w:rPr>
        <w:t>na podstawie art. 108 ust</w:t>
      </w:r>
      <w:r w:rsidR="006601FD" w:rsidRPr="00784BD4">
        <w:rPr>
          <w:rFonts w:ascii="Arial Narrow" w:hAnsi="Arial Narrow"/>
          <w:bCs/>
          <w:color w:val="000000"/>
          <w:kern w:val="1"/>
          <w:sz w:val="22"/>
          <w:szCs w:val="22"/>
        </w:rPr>
        <w:t xml:space="preserve">. </w:t>
      </w:r>
      <w:r w:rsidRPr="00784BD4">
        <w:rPr>
          <w:rFonts w:ascii="Arial Narrow" w:hAnsi="Arial Narrow"/>
          <w:bCs/>
          <w:color w:val="000000"/>
          <w:kern w:val="1"/>
          <w:sz w:val="22"/>
          <w:szCs w:val="22"/>
        </w:rPr>
        <w:t xml:space="preserve">1 </w:t>
      </w:r>
      <w:r w:rsidR="002816C1" w:rsidRPr="00784BD4">
        <w:rPr>
          <w:rFonts w:ascii="Arial Narrow" w:hAnsi="Arial Narrow"/>
          <w:bCs/>
          <w:color w:val="000000"/>
          <w:kern w:val="1"/>
          <w:sz w:val="22"/>
          <w:szCs w:val="22"/>
        </w:rPr>
        <w:t xml:space="preserve">ustawy </w:t>
      </w:r>
      <w:r w:rsidR="007D37E7">
        <w:rPr>
          <w:rFonts w:ascii="Arial Narrow" w:hAnsi="Arial Narrow"/>
          <w:bCs/>
          <w:color w:val="000000"/>
          <w:kern w:val="1"/>
          <w:sz w:val="22"/>
          <w:szCs w:val="22"/>
        </w:rPr>
        <w:t>PZP</w:t>
      </w:r>
      <w:r w:rsidR="002816C1" w:rsidRPr="00784BD4">
        <w:rPr>
          <w:rFonts w:ascii="Arial Narrow" w:hAnsi="Arial Narrow"/>
          <w:bCs/>
          <w:color w:val="000000"/>
          <w:kern w:val="1"/>
          <w:sz w:val="22"/>
          <w:szCs w:val="22"/>
        </w:rPr>
        <w:t xml:space="preserve">. </w:t>
      </w:r>
    </w:p>
    <w:p w14:paraId="661D8284" w14:textId="77777777" w:rsidR="00841BB6" w:rsidRPr="00784BD4" w:rsidRDefault="00841BB6" w:rsidP="00841BB6">
      <w:pPr>
        <w:suppressAutoHyphens w:val="0"/>
        <w:autoSpaceDE/>
        <w:jc w:val="both"/>
        <w:rPr>
          <w:rFonts w:ascii="Arial Narrow" w:hAnsi="Arial Narrow"/>
          <w:color w:val="000000"/>
          <w:kern w:val="1"/>
          <w:sz w:val="22"/>
          <w:szCs w:val="22"/>
        </w:rPr>
      </w:pPr>
    </w:p>
    <w:p w14:paraId="1524EDDA" w14:textId="77777777" w:rsidR="005270B3" w:rsidRPr="00784BD4" w:rsidRDefault="00493AB7" w:rsidP="002F1ECE">
      <w:pPr>
        <w:suppressAutoHyphens w:val="0"/>
        <w:autoSpaceDE/>
        <w:jc w:val="both"/>
        <w:rPr>
          <w:rFonts w:ascii="Arial Narrow" w:hAnsi="Arial Narrow"/>
          <w:color w:val="000000"/>
          <w:kern w:val="1"/>
          <w:sz w:val="22"/>
          <w:szCs w:val="22"/>
        </w:rPr>
      </w:pPr>
      <w:r w:rsidRPr="00784BD4">
        <w:rPr>
          <w:rFonts w:ascii="Arial Narrow" w:hAnsi="Arial Narrow"/>
          <w:color w:val="000000"/>
          <w:kern w:val="1"/>
          <w:sz w:val="22"/>
          <w:szCs w:val="22"/>
        </w:rPr>
        <w:t>Oświadczam</w:t>
      </w:r>
      <w:r w:rsidR="00FE6654" w:rsidRPr="00784BD4">
        <w:rPr>
          <w:rFonts w:ascii="Arial Narrow" w:hAnsi="Arial Narrow"/>
          <w:color w:val="000000"/>
          <w:kern w:val="1"/>
          <w:sz w:val="22"/>
          <w:szCs w:val="22"/>
        </w:rPr>
        <w:t>/my</w:t>
      </w:r>
      <w:r w:rsidRPr="00784BD4">
        <w:rPr>
          <w:rFonts w:ascii="Arial Narrow" w:hAnsi="Arial Narrow"/>
          <w:color w:val="000000"/>
          <w:kern w:val="1"/>
          <w:sz w:val="22"/>
          <w:szCs w:val="22"/>
        </w:rPr>
        <w:t>, że</w:t>
      </w:r>
      <w:r w:rsidR="009315AB" w:rsidRPr="00784BD4">
        <w:rPr>
          <w:rFonts w:ascii="Arial Narrow" w:hAnsi="Arial Narrow"/>
          <w:color w:val="000000"/>
          <w:kern w:val="1"/>
          <w:sz w:val="22"/>
          <w:szCs w:val="22"/>
        </w:rPr>
        <w:t>:</w:t>
      </w:r>
    </w:p>
    <w:p w14:paraId="44C58D40" w14:textId="77777777" w:rsidR="00062D25" w:rsidRDefault="005270B3" w:rsidP="00062D25">
      <w:pPr>
        <w:numPr>
          <w:ilvl w:val="0"/>
          <w:numId w:val="14"/>
        </w:numPr>
        <w:suppressAutoHyphens w:val="0"/>
        <w:autoSpaceDE/>
        <w:jc w:val="both"/>
        <w:rPr>
          <w:rFonts w:ascii="Arial Narrow" w:hAnsi="Arial Narrow"/>
          <w:bCs/>
          <w:color w:val="000000"/>
          <w:kern w:val="1"/>
          <w:sz w:val="22"/>
          <w:szCs w:val="22"/>
        </w:rPr>
      </w:pPr>
      <w:r w:rsidRPr="00784BD4">
        <w:rPr>
          <w:rFonts w:ascii="Arial Narrow" w:hAnsi="Arial Narrow"/>
          <w:bCs/>
          <w:color w:val="000000"/>
          <w:kern w:val="1"/>
          <w:sz w:val="22"/>
          <w:szCs w:val="22"/>
        </w:rPr>
        <w:t xml:space="preserve">nie podlegam/my* </w:t>
      </w:r>
    </w:p>
    <w:p w14:paraId="69C8ADE8" w14:textId="77777777" w:rsidR="005270B3" w:rsidRPr="00062D25" w:rsidRDefault="005270B3" w:rsidP="00062D25">
      <w:pPr>
        <w:numPr>
          <w:ilvl w:val="0"/>
          <w:numId w:val="14"/>
        </w:numPr>
        <w:suppressAutoHyphens w:val="0"/>
        <w:autoSpaceDE/>
        <w:jc w:val="both"/>
        <w:rPr>
          <w:rFonts w:ascii="Arial Narrow" w:hAnsi="Arial Narrow"/>
          <w:bCs/>
          <w:color w:val="000000"/>
          <w:kern w:val="1"/>
          <w:sz w:val="22"/>
          <w:szCs w:val="22"/>
        </w:rPr>
      </w:pPr>
      <w:r w:rsidRPr="00062D25">
        <w:rPr>
          <w:rFonts w:ascii="Arial Narrow" w:hAnsi="Arial Narrow"/>
          <w:bCs/>
          <w:color w:val="000000"/>
          <w:kern w:val="1"/>
          <w:sz w:val="22"/>
          <w:szCs w:val="22"/>
        </w:rPr>
        <w:t xml:space="preserve">podlegam/my* </w:t>
      </w:r>
    </w:p>
    <w:p w14:paraId="52C49F6E" w14:textId="77777777" w:rsidR="005270B3" w:rsidRPr="00784BD4" w:rsidRDefault="005270B3" w:rsidP="002F1ECE">
      <w:pPr>
        <w:suppressAutoHyphens w:val="0"/>
        <w:autoSpaceDE/>
        <w:jc w:val="both"/>
        <w:rPr>
          <w:rFonts w:ascii="Arial Narrow" w:hAnsi="Arial Narrow"/>
          <w:color w:val="000000"/>
          <w:kern w:val="1"/>
          <w:sz w:val="22"/>
          <w:szCs w:val="22"/>
        </w:rPr>
      </w:pPr>
    </w:p>
    <w:p w14:paraId="5C252C5B" w14:textId="29A7B370" w:rsidR="00493AB7" w:rsidRDefault="00493AB7" w:rsidP="002F1ECE">
      <w:pPr>
        <w:suppressAutoHyphens w:val="0"/>
        <w:autoSpaceDE/>
        <w:jc w:val="both"/>
        <w:rPr>
          <w:rFonts w:ascii="Arial Narrow" w:hAnsi="Arial Narrow"/>
          <w:color w:val="000000"/>
          <w:kern w:val="1"/>
          <w:sz w:val="22"/>
          <w:szCs w:val="22"/>
        </w:rPr>
      </w:pPr>
      <w:r w:rsidRPr="00784BD4">
        <w:rPr>
          <w:rFonts w:ascii="Arial Narrow" w:hAnsi="Arial Narrow"/>
          <w:color w:val="000000"/>
          <w:kern w:val="1"/>
          <w:sz w:val="22"/>
          <w:szCs w:val="22"/>
        </w:rPr>
        <w:t xml:space="preserve">wykluczeniu z postępowania na podstawie art. 109 ust. 1 pkt </w:t>
      </w:r>
      <w:r w:rsidR="00730A62">
        <w:rPr>
          <w:rFonts w:ascii="Arial Narrow" w:hAnsi="Arial Narrow"/>
          <w:color w:val="000000"/>
          <w:kern w:val="1"/>
          <w:sz w:val="22"/>
          <w:szCs w:val="22"/>
        </w:rPr>
        <w:t xml:space="preserve">1), </w:t>
      </w:r>
      <w:r w:rsidRPr="00784BD4">
        <w:rPr>
          <w:rFonts w:ascii="Arial Narrow" w:hAnsi="Arial Narrow"/>
          <w:color w:val="000000"/>
          <w:kern w:val="1"/>
          <w:sz w:val="22"/>
          <w:szCs w:val="22"/>
        </w:rPr>
        <w:t>4</w:t>
      </w:r>
      <w:r w:rsidR="006601FD" w:rsidRPr="00784BD4">
        <w:rPr>
          <w:rFonts w:ascii="Arial Narrow" w:hAnsi="Arial Narrow"/>
          <w:color w:val="000000"/>
          <w:kern w:val="1"/>
          <w:sz w:val="22"/>
          <w:szCs w:val="22"/>
        </w:rPr>
        <w:t>)</w:t>
      </w:r>
      <w:r w:rsidRPr="00784BD4">
        <w:rPr>
          <w:rFonts w:ascii="Arial Narrow" w:hAnsi="Arial Narrow"/>
          <w:color w:val="000000"/>
          <w:kern w:val="1"/>
          <w:sz w:val="22"/>
          <w:szCs w:val="22"/>
        </w:rPr>
        <w:t>, 5</w:t>
      </w:r>
      <w:r w:rsidR="006601FD" w:rsidRPr="00784BD4">
        <w:rPr>
          <w:rFonts w:ascii="Arial Narrow" w:hAnsi="Arial Narrow"/>
          <w:color w:val="000000"/>
          <w:kern w:val="1"/>
          <w:sz w:val="22"/>
          <w:szCs w:val="22"/>
        </w:rPr>
        <w:t>)</w:t>
      </w:r>
      <w:r w:rsidR="00853F31">
        <w:rPr>
          <w:rFonts w:ascii="Arial Narrow" w:hAnsi="Arial Narrow"/>
          <w:color w:val="000000"/>
          <w:kern w:val="1"/>
          <w:sz w:val="22"/>
          <w:szCs w:val="22"/>
        </w:rPr>
        <w:t xml:space="preserve"> i </w:t>
      </w:r>
      <w:r w:rsidRPr="00784BD4">
        <w:rPr>
          <w:rFonts w:ascii="Arial Narrow" w:hAnsi="Arial Narrow"/>
          <w:color w:val="000000"/>
          <w:kern w:val="1"/>
          <w:sz w:val="22"/>
          <w:szCs w:val="22"/>
        </w:rPr>
        <w:t>7</w:t>
      </w:r>
      <w:r w:rsidR="005270B3" w:rsidRPr="00784BD4">
        <w:rPr>
          <w:rFonts w:ascii="Arial Narrow" w:hAnsi="Arial Narrow"/>
          <w:color w:val="000000"/>
          <w:kern w:val="1"/>
          <w:sz w:val="22"/>
          <w:szCs w:val="22"/>
        </w:rPr>
        <w:t>)</w:t>
      </w:r>
      <w:r w:rsidRPr="00784BD4">
        <w:rPr>
          <w:rFonts w:ascii="Arial Narrow" w:hAnsi="Arial Narrow"/>
          <w:color w:val="000000"/>
          <w:kern w:val="1"/>
          <w:sz w:val="22"/>
          <w:szCs w:val="22"/>
        </w:rPr>
        <w:t xml:space="preserve"> ustawy </w:t>
      </w:r>
      <w:r w:rsidR="007D37E7">
        <w:rPr>
          <w:rFonts w:ascii="Arial Narrow" w:hAnsi="Arial Narrow"/>
          <w:color w:val="000000"/>
          <w:kern w:val="1"/>
          <w:sz w:val="22"/>
          <w:szCs w:val="22"/>
        </w:rPr>
        <w:t>PZP</w:t>
      </w:r>
      <w:r w:rsidRPr="00784BD4">
        <w:rPr>
          <w:rFonts w:ascii="Arial Narrow" w:hAnsi="Arial Narrow"/>
          <w:color w:val="000000"/>
          <w:kern w:val="1"/>
          <w:sz w:val="22"/>
          <w:szCs w:val="22"/>
        </w:rPr>
        <w:t>.</w:t>
      </w:r>
    </w:p>
    <w:p w14:paraId="19238065" w14:textId="77777777" w:rsidR="004534D1" w:rsidRDefault="004534D1" w:rsidP="002F1ECE">
      <w:pPr>
        <w:suppressAutoHyphens w:val="0"/>
        <w:autoSpaceDE/>
        <w:jc w:val="both"/>
        <w:rPr>
          <w:rFonts w:ascii="Arial Narrow" w:hAnsi="Arial Narrow"/>
          <w:color w:val="000000"/>
          <w:kern w:val="1"/>
          <w:sz w:val="22"/>
          <w:szCs w:val="22"/>
        </w:rPr>
      </w:pPr>
    </w:p>
    <w:p w14:paraId="0201544C" w14:textId="77777777" w:rsidR="004534D1" w:rsidRPr="004534D1" w:rsidRDefault="004534D1" w:rsidP="004534D1">
      <w:pPr>
        <w:suppressAutoHyphens w:val="0"/>
        <w:autoSpaceDE/>
        <w:jc w:val="both"/>
        <w:rPr>
          <w:rFonts w:ascii="Arial Narrow" w:hAnsi="Arial Narrow"/>
          <w:color w:val="000000"/>
          <w:kern w:val="1"/>
          <w:sz w:val="22"/>
          <w:szCs w:val="22"/>
        </w:rPr>
      </w:pPr>
      <w:r w:rsidRPr="004534D1">
        <w:rPr>
          <w:rFonts w:ascii="Arial Narrow" w:hAnsi="Arial Narrow"/>
          <w:color w:val="000000"/>
          <w:kern w:val="1"/>
          <w:sz w:val="22"/>
          <w:szCs w:val="22"/>
        </w:rPr>
        <w:t xml:space="preserve">Oświadczam/my, że: </w:t>
      </w:r>
    </w:p>
    <w:p w14:paraId="080BA488" w14:textId="77777777" w:rsidR="00062D25" w:rsidRDefault="004534D1" w:rsidP="004534D1">
      <w:pPr>
        <w:numPr>
          <w:ilvl w:val="0"/>
          <w:numId w:val="15"/>
        </w:numPr>
        <w:suppressAutoHyphens w:val="0"/>
        <w:autoSpaceDE/>
        <w:jc w:val="both"/>
        <w:rPr>
          <w:rFonts w:ascii="Arial Narrow" w:hAnsi="Arial Narrow"/>
          <w:color w:val="000000"/>
          <w:kern w:val="1"/>
          <w:sz w:val="22"/>
          <w:szCs w:val="22"/>
        </w:rPr>
      </w:pPr>
      <w:r w:rsidRPr="004534D1">
        <w:rPr>
          <w:rFonts w:ascii="Arial Narrow" w:hAnsi="Arial Narrow"/>
          <w:color w:val="000000"/>
          <w:kern w:val="1"/>
          <w:sz w:val="22"/>
          <w:szCs w:val="22"/>
        </w:rPr>
        <w:t xml:space="preserve">nie podlegam/my* </w:t>
      </w:r>
    </w:p>
    <w:p w14:paraId="2282C45E" w14:textId="7CE8AAFD" w:rsidR="004534D1" w:rsidRPr="00E0384F" w:rsidRDefault="004534D1" w:rsidP="004534D1">
      <w:pPr>
        <w:numPr>
          <w:ilvl w:val="0"/>
          <w:numId w:val="15"/>
        </w:numPr>
        <w:suppressAutoHyphens w:val="0"/>
        <w:autoSpaceDE/>
        <w:jc w:val="both"/>
        <w:rPr>
          <w:rFonts w:ascii="Arial Narrow" w:hAnsi="Arial Narrow"/>
          <w:color w:val="000000"/>
          <w:kern w:val="1"/>
          <w:sz w:val="22"/>
          <w:szCs w:val="22"/>
        </w:rPr>
      </w:pPr>
      <w:r w:rsidRPr="00062D25">
        <w:rPr>
          <w:rFonts w:ascii="Arial Narrow" w:hAnsi="Arial Narrow"/>
          <w:color w:val="000000"/>
          <w:kern w:val="1"/>
          <w:sz w:val="22"/>
          <w:szCs w:val="22"/>
        </w:rPr>
        <w:t xml:space="preserve">podlegam/my* </w:t>
      </w:r>
    </w:p>
    <w:p w14:paraId="0DB408DE" w14:textId="55DBBE7F" w:rsidR="004534D1" w:rsidRPr="004534D1" w:rsidRDefault="004534D1" w:rsidP="00D87043">
      <w:pPr>
        <w:suppressAutoHyphens w:val="0"/>
        <w:autoSpaceDE/>
        <w:jc w:val="both"/>
        <w:rPr>
          <w:rFonts w:ascii="Arial Narrow" w:hAnsi="Arial Narrow"/>
          <w:color w:val="000000"/>
          <w:kern w:val="1"/>
          <w:sz w:val="22"/>
          <w:szCs w:val="22"/>
        </w:rPr>
      </w:pPr>
      <w:r w:rsidRPr="004534D1">
        <w:rPr>
          <w:rFonts w:ascii="Arial Narrow" w:hAnsi="Arial Narrow"/>
          <w:color w:val="000000"/>
          <w:kern w:val="1"/>
          <w:sz w:val="22"/>
          <w:szCs w:val="22"/>
        </w:rPr>
        <w:t>wykluczeniu z postępowania na podstawie art. 7 ust. 1 ustawy z dnia 13 kwietnia 2022 r. o szczególnych rozwiązaniach w zakresie przeciwdziałania wspieraniu agresji na Ukrainę oraz służących ochronie bezpieczeństwa narodowego (</w:t>
      </w:r>
      <w:r w:rsidR="00E0384F" w:rsidRPr="00E0384F">
        <w:rPr>
          <w:rFonts w:ascii="Arial Narrow" w:hAnsi="Arial Narrow"/>
          <w:color w:val="000000"/>
          <w:kern w:val="1"/>
          <w:sz w:val="22"/>
          <w:szCs w:val="22"/>
        </w:rPr>
        <w:t xml:space="preserve">Dz. U. z 2023 r. poz. 1497 z </w:t>
      </w:r>
      <w:proofErr w:type="spellStart"/>
      <w:r w:rsidR="00E0384F" w:rsidRPr="00E0384F">
        <w:rPr>
          <w:rFonts w:ascii="Arial Narrow" w:hAnsi="Arial Narrow"/>
          <w:color w:val="000000"/>
          <w:kern w:val="1"/>
          <w:sz w:val="22"/>
          <w:szCs w:val="22"/>
        </w:rPr>
        <w:t>późn</w:t>
      </w:r>
      <w:proofErr w:type="spellEnd"/>
      <w:r w:rsidR="00E0384F" w:rsidRPr="00E0384F">
        <w:rPr>
          <w:rFonts w:ascii="Arial Narrow" w:hAnsi="Arial Narrow"/>
          <w:color w:val="000000"/>
          <w:kern w:val="1"/>
          <w:sz w:val="22"/>
          <w:szCs w:val="22"/>
        </w:rPr>
        <w:t>. zm.</w:t>
      </w:r>
      <w:r w:rsidRPr="004534D1">
        <w:rPr>
          <w:rFonts w:ascii="Arial Narrow" w:hAnsi="Arial Narrow"/>
          <w:color w:val="000000"/>
          <w:kern w:val="1"/>
          <w:sz w:val="22"/>
          <w:szCs w:val="22"/>
        </w:rPr>
        <w:t>)</w:t>
      </w:r>
      <w:r w:rsidR="00D23960">
        <w:rPr>
          <w:rFonts w:ascii="Arial Narrow" w:hAnsi="Arial Narrow"/>
          <w:color w:val="000000"/>
          <w:kern w:val="1"/>
          <w:sz w:val="22"/>
          <w:szCs w:val="22"/>
        </w:rPr>
        <w:t xml:space="preserve"> oraz </w:t>
      </w:r>
      <w:r w:rsidR="00D23960" w:rsidRPr="00D23960">
        <w:rPr>
          <w:rFonts w:ascii="Arial Narrow" w:hAnsi="Arial Narrow"/>
          <w:color w:val="000000"/>
          <w:kern w:val="1"/>
          <w:sz w:val="22"/>
          <w:szCs w:val="22"/>
        </w:rPr>
        <w:t>art. 5k rozporządzenia Rady (UE) nr 833/2014 z dnia 31 lipca 2014 r. dotyczącego środków ograniczających w związku z działaniami Rosji destabilizującymi sytuację na Ukrainie (Dz. Urz. UE nr L 229 z 31.7.2014, str. 1), w brzmieniu nadanym rozporządzeniem Rady (UE) 2022/576 w sprawie zmiany rozporządzenia (UE) nr 833/2014 dotyczącego środków ograniczających w związku z działaniami Rosji destabilizującymi sytuację na Ukrainie (Dz. Urz. UE nr L 111 z 8.4.2022, str. 1)</w:t>
      </w:r>
      <w:r w:rsidR="00D23960">
        <w:rPr>
          <w:rFonts w:ascii="Arial Narrow" w:hAnsi="Arial Narrow"/>
          <w:color w:val="000000"/>
          <w:kern w:val="1"/>
          <w:sz w:val="22"/>
          <w:szCs w:val="22"/>
        </w:rPr>
        <w:t>.</w:t>
      </w:r>
    </w:p>
    <w:p w14:paraId="4EC4E166" w14:textId="77777777" w:rsidR="00414CBA" w:rsidRPr="00784BD4" w:rsidRDefault="00414CBA">
      <w:pPr>
        <w:pStyle w:val="Normalny1"/>
        <w:jc w:val="both"/>
        <w:rPr>
          <w:rFonts w:ascii="Arial Narrow" w:hAnsi="Arial Narrow"/>
          <w:b/>
        </w:rPr>
      </w:pPr>
    </w:p>
    <w:p w14:paraId="7207DB18" w14:textId="77777777" w:rsidR="000A5ACE" w:rsidRPr="00784BD4" w:rsidRDefault="00705A79" w:rsidP="00705A79">
      <w:pPr>
        <w:tabs>
          <w:tab w:val="left" w:pos="5982"/>
        </w:tabs>
        <w:rPr>
          <w:rFonts w:ascii="Arial Narrow" w:hAnsi="Arial Narrow"/>
          <w:b/>
          <w:bCs/>
          <w:i/>
          <w:iCs/>
        </w:rPr>
      </w:pPr>
      <w:r w:rsidRPr="00784BD4">
        <w:rPr>
          <w:rFonts w:ascii="Arial Narrow" w:hAnsi="Arial Narrow"/>
          <w:b/>
          <w:bCs/>
          <w:i/>
        </w:rPr>
        <w:t>*zaznaczyć właściwe</w:t>
      </w:r>
      <w:r w:rsidR="000A5ACE" w:rsidRPr="00784BD4">
        <w:rPr>
          <w:rFonts w:ascii="Arial Narrow" w:hAnsi="Arial Narrow"/>
          <w:b/>
          <w:bCs/>
          <w:i/>
        </w:rPr>
        <w:tab/>
      </w:r>
    </w:p>
    <w:p w14:paraId="326D2E24" w14:textId="77777777" w:rsidR="00493AB7" w:rsidRPr="00784BD4" w:rsidRDefault="00493AB7">
      <w:pPr>
        <w:pStyle w:val="Normalny1"/>
        <w:jc w:val="both"/>
        <w:rPr>
          <w:rFonts w:ascii="Arial Narrow" w:hAnsi="Arial Narrow"/>
          <w:b/>
        </w:rPr>
      </w:pPr>
    </w:p>
    <w:p w14:paraId="218FEFD3" w14:textId="77777777" w:rsidR="002F1ECE" w:rsidRPr="00784BD4" w:rsidRDefault="002F1ECE" w:rsidP="002F1ECE">
      <w:pPr>
        <w:pStyle w:val="Normalny1"/>
        <w:numPr>
          <w:ilvl w:val="0"/>
          <w:numId w:val="8"/>
        </w:numPr>
        <w:ind w:left="0" w:hanging="284"/>
        <w:jc w:val="both"/>
        <w:rPr>
          <w:rFonts w:ascii="Arial Narrow" w:hAnsi="Arial Narrow"/>
          <w:b/>
          <w:sz w:val="22"/>
          <w:szCs w:val="22"/>
        </w:rPr>
      </w:pPr>
      <w:r w:rsidRPr="00784BD4">
        <w:rPr>
          <w:rFonts w:ascii="Arial Narrow" w:hAnsi="Arial Narrow"/>
          <w:sz w:val="22"/>
          <w:szCs w:val="22"/>
        </w:rPr>
        <w:t xml:space="preserve">Oświadczam/my, że zachodzą w stosunku do mnie/nas podstawy wykluczenia z postępowania na podstawie art. …………… ustawy </w:t>
      </w:r>
      <w:proofErr w:type="spellStart"/>
      <w:r w:rsidRPr="00784BD4">
        <w:rPr>
          <w:rFonts w:ascii="Arial Narrow" w:hAnsi="Arial Narrow"/>
          <w:sz w:val="22"/>
          <w:szCs w:val="22"/>
        </w:rPr>
        <w:t>Pzp</w:t>
      </w:r>
      <w:proofErr w:type="spellEnd"/>
      <w:r w:rsidRPr="00784BD4">
        <w:rPr>
          <w:rFonts w:ascii="Arial Narrow" w:hAnsi="Arial Narrow"/>
          <w:sz w:val="22"/>
          <w:szCs w:val="22"/>
        </w:rPr>
        <w:t xml:space="preserve"> (</w:t>
      </w:r>
      <w:r w:rsidRPr="00784BD4">
        <w:rPr>
          <w:rFonts w:ascii="Arial Narrow" w:hAnsi="Arial Narrow"/>
          <w:i/>
          <w:sz w:val="22"/>
          <w:szCs w:val="22"/>
        </w:rPr>
        <w:t>podać mającą zastosowanie podstawę wykluczenia spośród wymienionych w art. 108 ust. 1 lub art. 109 ust. 1 pkt 4, 5</w:t>
      </w:r>
      <w:r w:rsidR="00853F31">
        <w:rPr>
          <w:rFonts w:ascii="Arial Narrow" w:hAnsi="Arial Narrow"/>
          <w:i/>
          <w:sz w:val="22"/>
          <w:szCs w:val="22"/>
        </w:rPr>
        <w:t xml:space="preserve"> i</w:t>
      </w:r>
      <w:r w:rsidRPr="00784BD4">
        <w:rPr>
          <w:rFonts w:ascii="Arial Narrow" w:hAnsi="Arial Narrow"/>
          <w:i/>
          <w:sz w:val="22"/>
          <w:szCs w:val="22"/>
        </w:rPr>
        <w:t xml:space="preserve"> 7</w:t>
      </w:r>
      <w:r w:rsidR="00853F31">
        <w:rPr>
          <w:rFonts w:ascii="Arial Narrow" w:hAnsi="Arial Narrow"/>
          <w:i/>
          <w:sz w:val="22"/>
          <w:szCs w:val="22"/>
        </w:rPr>
        <w:t xml:space="preserve"> </w:t>
      </w:r>
      <w:r w:rsidRPr="00784BD4">
        <w:rPr>
          <w:rFonts w:ascii="Arial Narrow" w:hAnsi="Arial Narrow"/>
          <w:i/>
          <w:sz w:val="22"/>
          <w:szCs w:val="22"/>
        </w:rPr>
        <w:t>ustawy P</w:t>
      </w:r>
      <w:r w:rsidR="007D37E7">
        <w:rPr>
          <w:rFonts w:ascii="Arial Narrow" w:hAnsi="Arial Narrow"/>
          <w:i/>
          <w:sz w:val="22"/>
          <w:szCs w:val="22"/>
        </w:rPr>
        <w:t>ZP</w:t>
      </w:r>
      <w:r w:rsidRPr="00784BD4">
        <w:rPr>
          <w:rFonts w:ascii="Arial Narrow" w:hAnsi="Arial Narrow"/>
          <w:sz w:val="22"/>
          <w:szCs w:val="22"/>
        </w:rPr>
        <w:t xml:space="preserve">). </w:t>
      </w:r>
    </w:p>
    <w:p w14:paraId="29F035D7" w14:textId="77777777" w:rsidR="002F1ECE" w:rsidRPr="00784BD4" w:rsidRDefault="002F1ECE" w:rsidP="002F1ECE">
      <w:pPr>
        <w:jc w:val="both"/>
        <w:rPr>
          <w:rFonts w:ascii="Arial Narrow" w:hAnsi="Arial Narrow"/>
          <w:sz w:val="22"/>
          <w:szCs w:val="22"/>
        </w:rPr>
      </w:pPr>
      <w:r w:rsidRPr="00784BD4">
        <w:rPr>
          <w:rFonts w:ascii="Arial Narrow" w:hAnsi="Arial Narrow"/>
          <w:sz w:val="22"/>
          <w:szCs w:val="22"/>
        </w:rPr>
        <w:t>Jednocześnie oświadczam/my, że w związku z ww. okolicznością, na podstawie art. 110 ust</w:t>
      </w:r>
      <w:r w:rsidR="006601FD" w:rsidRPr="00784BD4">
        <w:rPr>
          <w:rFonts w:ascii="Arial Narrow" w:hAnsi="Arial Narrow"/>
          <w:sz w:val="22"/>
          <w:szCs w:val="22"/>
        </w:rPr>
        <w:t>.</w:t>
      </w:r>
      <w:r w:rsidRPr="00784BD4">
        <w:rPr>
          <w:rFonts w:ascii="Arial Narrow" w:hAnsi="Arial Narrow"/>
          <w:sz w:val="22"/>
          <w:szCs w:val="22"/>
        </w:rPr>
        <w:t xml:space="preserve"> 2 ustawy P</w:t>
      </w:r>
      <w:r w:rsidR="007D37E7">
        <w:rPr>
          <w:rFonts w:ascii="Arial Narrow" w:hAnsi="Arial Narrow"/>
          <w:sz w:val="22"/>
          <w:szCs w:val="22"/>
        </w:rPr>
        <w:t>ZP</w:t>
      </w:r>
      <w:r w:rsidRPr="00784BD4">
        <w:rPr>
          <w:rFonts w:ascii="Arial Narrow" w:hAnsi="Arial Narrow"/>
          <w:sz w:val="22"/>
          <w:szCs w:val="22"/>
        </w:rPr>
        <w:t xml:space="preserve"> podjąłem/ podjęliśmy następujące środki naprawcze:</w:t>
      </w:r>
    </w:p>
    <w:p w14:paraId="7F4E37D1" w14:textId="77777777" w:rsidR="002F1ECE" w:rsidRPr="00784BD4" w:rsidRDefault="002F1ECE" w:rsidP="002F1ECE">
      <w:pPr>
        <w:ind w:left="720"/>
        <w:rPr>
          <w:rFonts w:ascii="Arial Narrow" w:hAnsi="Arial Narrow"/>
        </w:rPr>
      </w:pPr>
    </w:p>
    <w:p w14:paraId="76C04E66" w14:textId="77777777" w:rsidR="00452BB1" w:rsidRPr="004534D1" w:rsidRDefault="002F1ECE" w:rsidP="004534D1">
      <w:pPr>
        <w:pStyle w:val="Normalny1"/>
        <w:jc w:val="both"/>
        <w:rPr>
          <w:rFonts w:ascii="Arial Narrow" w:hAnsi="Arial Narrow"/>
          <w:b/>
        </w:rPr>
      </w:pPr>
      <w:r w:rsidRPr="00784BD4">
        <w:rPr>
          <w:rFonts w:ascii="Arial Narrow" w:hAnsi="Arial Narrow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  <w:r w:rsidR="00452BB1" w:rsidRPr="00784BD4">
        <w:rPr>
          <w:rFonts w:ascii="Arial Narrow" w:hAnsi="Arial Narrow"/>
          <w:i/>
          <w:iCs/>
          <w:sz w:val="22"/>
          <w:szCs w:val="22"/>
        </w:rPr>
        <w:tab/>
      </w:r>
      <w:r w:rsidR="00452BB1" w:rsidRPr="00784BD4">
        <w:rPr>
          <w:rFonts w:ascii="Arial Narrow" w:hAnsi="Arial Narrow"/>
          <w:i/>
          <w:iCs/>
          <w:sz w:val="16"/>
          <w:szCs w:val="16"/>
          <w:lang w:eastAsia="pl-PL"/>
        </w:rPr>
        <w:tab/>
        <w:t xml:space="preserve">   </w:t>
      </w:r>
    </w:p>
    <w:p w14:paraId="4A8C9A76" w14:textId="77777777" w:rsidR="000A5ACE" w:rsidRPr="00784BD4" w:rsidRDefault="000A5ACE" w:rsidP="000A5ACE">
      <w:pPr>
        <w:tabs>
          <w:tab w:val="left" w:pos="5670"/>
        </w:tabs>
        <w:ind w:left="5664"/>
        <w:rPr>
          <w:rFonts w:ascii="Arial Narrow" w:hAnsi="Arial Narrow"/>
          <w:i/>
          <w:iCs/>
          <w:sz w:val="16"/>
          <w:szCs w:val="16"/>
          <w:lang w:eastAsia="pl-PL"/>
        </w:rPr>
      </w:pPr>
    </w:p>
    <w:p w14:paraId="0F0E8101" w14:textId="77777777" w:rsidR="00E83A9E" w:rsidRDefault="00E83A9E" w:rsidP="00DD6FFF">
      <w:pPr>
        <w:pStyle w:val="Normalny1"/>
        <w:jc w:val="center"/>
        <w:rPr>
          <w:rFonts w:ascii="Arial Narrow" w:hAnsi="Arial Narrow"/>
          <w:b/>
          <w:u w:val="single"/>
        </w:rPr>
      </w:pPr>
    </w:p>
    <w:p w14:paraId="3A77B890" w14:textId="77777777" w:rsidR="007B3D21" w:rsidRPr="00784BD4" w:rsidRDefault="007B3D21" w:rsidP="00DD6FFF">
      <w:pPr>
        <w:pStyle w:val="Normalny1"/>
        <w:jc w:val="center"/>
        <w:rPr>
          <w:rFonts w:ascii="Arial Narrow" w:hAnsi="Arial Narrow"/>
          <w:b/>
          <w:u w:val="single"/>
        </w:rPr>
      </w:pPr>
    </w:p>
    <w:p w14:paraId="1DF044CE" w14:textId="77777777" w:rsidR="00DD6FFF" w:rsidRPr="00784BD4" w:rsidRDefault="00DD6FFF" w:rsidP="00DD6FFF">
      <w:pPr>
        <w:pStyle w:val="Normalny1"/>
        <w:jc w:val="center"/>
        <w:rPr>
          <w:rFonts w:ascii="Arial Narrow" w:hAnsi="Arial Narrow"/>
          <w:b/>
          <w:u w:val="single"/>
        </w:rPr>
      </w:pPr>
      <w:r w:rsidRPr="00784BD4">
        <w:rPr>
          <w:rFonts w:ascii="Arial Narrow" w:hAnsi="Arial Narrow"/>
          <w:b/>
          <w:u w:val="single"/>
        </w:rPr>
        <w:t>DOTYCZĄCE SPEŁNIANIA WARUNKÓW UDZIAŁU W POSTĘPOWANIU</w:t>
      </w:r>
    </w:p>
    <w:p w14:paraId="258C5A2B" w14:textId="77777777" w:rsidR="00DD6FFF" w:rsidRPr="00784BD4" w:rsidRDefault="00DD6FFF" w:rsidP="00DD6FFF">
      <w:pPr>
        <w:pStyle w:val="Normalny1"/>
        <w:jc w:val="both"/>
        <w:rPr>
          <w:rFonts w:ascii="Arial Narrow" w:hAnsi="Arial Narrow"/>
          <w:b/>
        </w:rPr>
      </w:pPr>
    </w:p>
    <w:p w14:paraId="146BFA77" w14:textId="77777777" w:rsidR="00DD6FFF" w:rsidRPr="00784BD4" w:rsidRDefault="00DD6FFF" w:rsidP="00DD6FFF">
      <w:pPr>
        <w:pStyle w:val="Normalny1"/>
        <w:jc w:val="both"/>
        <w:rPr>
          <w:rFonts w:ascii="Arial Narrow" w:hAnsi="Arial Narrow"/>
          <w:b/>
        </w:rPr>
      </w:pPr>
    </w:p>
    <w:p w14:paraId="0D746EB7" w14:textId="77777777" w:rsidR="00DD6FFF" w:rsidRPr="00784BD4" w:rsidRDefault="00DD6FFF" w:rsidP="00DD6FFF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A6A6A6"/>
        <w:jc w:val="center"/>
        <w:rPr>
          <w:rFonts w:ascii="Arial Narrow" w:hAnsi="Arial Narrow"/>
          <w:b/>
          <w:sz w:val="22"/>
          <w:szCs w:val="22"/>
        </w:rPr>
      </w:pPr>
      <w:r w:rsidRPr="00784BD4">
        <w:rPr>
          <w:rFonts w:ascii="Arial Narrow" w:hAnsi="Arial Narrow"/>
          <w:b/>
          <w:sz w:val="22"/>
          <w:szCs w:val="22"/>
        </w:rPr>
        <w:t>OŚWIADCZENIE WYKONAWCY:</w:t>
      </w:r>
    </w:p>
    <w:p w14:paraId="46C820E5" w14:textId="77777777" w:rsidR="00DD6FFF" w:rsidRPr="00784BD4" w:rsidRDefault="00DD6FFF" w:rsidP="00DD6FFF">
      <w:pPr>
        <w:pStyle w:val="Normalny1"/>
        <w:jc w:val="both"/>
        <w:rPr>
          <w:rFonts w:ascii="Arial Narrow" w:hAnsi="Arial Narrow"/>
          <w:b/>
        </w:rPr>
      </w:pPr>
    </w:p>
    <w:p w14:paraId="06A2D6CC" w14:textId="77777777" w:rsidR="00DD6FFF" w:rsidRPr="00784BD4" w:rsidRDefault="00DD6FFF" w:rsidP="00DD6FFF">
      <w:pPr>
        <w:pStyle w:val="Normalny1"/>
        <w:jc w:val="both"/>
        <w:rPr>
          <w:rFonts w:ascii="Arial Narrow" w:hAnsi="Arial Narrow"/>
          <w:b/>
          <w:sz w:val="22"/>
          <w:szCs w:val="22"/>
        </w:rPr>
      </w:pPr>
      <w:r w:rsidRPr="00784BD4">
        <w:rPr>
          <w:rFonts w:ascii="Arial Narrow" w:hAnsi="Arial Narrow"/>
          <w:bCs/>
          <w:sz w:val="22"/>
          <w:szCs w:val="22"/>
        </w:rPr>
        <w:t xml:space="preserve">Oświadczam/my, że spełniam/my warunki udziału w postępowaniu określone przez Zamawiającego </w:t>
      </w:r>
      <w:r w:rsidRPr="00784BD4">
        <w:rPr>
          <w:rFonts w:ascii="Arial Narrow" w:hAnsi="Arial Narrow"/>
          <w:bCs/>
          <w:sz w:val="22"/>
          <w:szCs w:val="22"/>
        </w:rPr>
        <w:br/>
      </w:r>
      <w:r w:rsidRPr="00784BD4">
        <w:rPr>
          <w:rFonts w:ascii="Arial Narrow" w:hAnsi="Arial Narrow"/>
          <w:sz w:val="22"/>
          <w:szCs w:val="22"/>
        </w:rPr>
        <w:t xml:space="preserve">w Rozdziale </w:t>
      </w:r>
      <w:r w:rsidR="007D37E7">
        <w:rPr>
          <w:rFonts w:ascii="Arial Narrow" w:hAnsi="Arial Narrow"/>
          <w:sz w:val="22"/>
          <w:szCs w:val="22"/>
        </w:rPr>
        <w:t>V</w:t>
      </w:r>
      <w:r w:rsidRPr="00784BD4">
        <w:rPr>
          <w:rFonts w:ascii="Arial Narrow" w:hAnsi="Arial Narrow"/>
          <w:sz w:val="22"/>
          <w:szCs w:val="22"/>
        </w:rPr>
        <w:t xml:space="preserve"> Specyfikacji Warunków Zamówienia.</w:t>
      </w:r>
    </w:p>
    <w:p w14:paraId="30170F46" w14:textId="77777777" w:rsidR="00DD6FFF" w:rsidRPr="00784BD4" w:rsidRDefault="00DD6FFF" w:rsidP="00DD6FFF">
      <w:pPr>
        <w:tabs>
          <w:tab w:val="left" w:pos="5982"/>
        </w:tabs>
        <w:rPr>
          <w:rFonts w:ascii="Arial Narrow" w:hAnsi="Arial Narrow"/>
          <w:i/>
          <w:sz w:val="16"/>
          <w:szCs w:val="16"/>
        </w:rPr>
      </w:pPr>
      <w:r w:rsidRPr="00784BD4">
        <w:rPr>
          <w:rFonts w:ascii="Arial Narrow" w:hAnsi="Arial Narrow"/>
          <w:i/>
          <w:sz w:val="16"/>
          <w:szCs w:val="16"/>
        </w:rPr>
        <w:tab/>
      </w:r>
    </w:p>
    <w:p w14:paraId="7FB1CEFC" w14:textId="77777777" w:rsidR="00DD6FFF" w:rsidRPr="00784BD4" w:rsidRDefault="00DD6FFF" w:rsidP="00486F43">
      <w:pPr>
        <w:tabs>
          <w:tab w:val="left" w:pos="5982"/>
        </w:tabs>
        <w:rPr>
          <w:rFonts w:ascii="Arial Narrow" w:hAnsi="Arial Narrow"/>
          <w:i/>
          <w:iCs/>
          <w:sz w:val="18"/>
          <w:szCs w:val="16"/>
        </w:rPr>
      </w:pPr>
      <w:r w:rsidRPr="00784BD4">
        <w:rPr>
          <w:rFonts w:ascii="Arial Narrow" w:hAnsi="Arial Narrow"/>
          <w:i/>
          <w:sz w:val="16"/>
          <w:szCs w:val="16"/>
        </w:rPr>
        <w:tab/>
      </w:r>
    </w:p>
    <w:p w14:paraId="635EA297" w14:textId="77777777" w:rsidR="00DD6FFF" w:rsidRPr="00784BD4" w:rsidRDefault="00DD6FFF" w:rsidP="00DD6FFF">
      <w:pPr>
        <w:suppressAutoHyphens w:val="0"/>
        <w:autoSpaceDE/>
        <w:autoSpaceDN w:val="0"/>
        <w:rPr>
          <w:rFonts w:ascii="Arial Narrow" w:hAnsi="Arial Narrow"/>
          <w:lang w:eastAsia="pl-PL"/>
        </w:rPr>
      </w:pPr>
    </w:p>
    <w:p w14:paraId="40905D3D" w14:textId="57CBFEDC" w:rsidR="00DD6FFF" w:rsidRPr="00784BD4" w:rsidRDefault="00DD6FFF" w:rsidP="00DD6FFF">
      <w:pPr>
        <w:pStyle w:val="Normalny1"/>
        <w:ind w:left="142" w:hanging="142"/>
        <w:jc w:val="both"/>
        <w:rPr>
          <w:rFonts w:ascii="Arial Narrow" w:hAnsi="Arial Narrow"/>
          <w:sz w:val="22"/>
          <w:szCs w:val="22"/>
        </w:rPr>
      </w:pPr>
      <w:r w:rsidRPr="00784BD4">
        <w:rPr>
          <w:rFonts w:ascii="Arial Narrow" w:hAnsi="Arial Narrow"/>
          <w:b/>
        </w:rPr>
        <w:t>*</w:t>
      </w:r>
      <w:r w:rsidRPr="00784BD4">
        <w:rPr>
          <w:rFonts w:ascii="Arial Narrow" w:hAnsi="Arial Narrow"/>
          <w:i/>
          <w:iCs/>
          <w:sz w:val="22"/>
          <w:szCs w:val="22"/>
        </w:rPr>
        <w:t xml:space="preserve">w przypadku </w:t>
      </w:r>
      <w:r w:rsidRPr="00784BD4">
        <w:rPr>
          <w:rFonts w:ascii="Arial Narrow" w:hAnsi="Arial Narrow"/>
          <w:b/>
          <w:i/>
          <w:iCs/>
          <w:sz w:val="22"/>
          <w:szCs w:val="22"/>
        </w:rPr>
        <w:t>Wykonawców wspólnie ubiegających się o zamówienie</w:t>
      </w:r>
      <w:r w:rsidRPr="00784BD4">
        <w:rPr>
          <w:rFonts w:ascii="Arial Narrow" w:hAnsi="Arial Narrow"/>
          <w:i/>
          <w:iCs/>
          <w:sz w:val="22"/>
          <w:szCs w:val="22"/>
        </w:rPr>
        <w:t xml:space="preserve"> każdy z Wykonawców zobowiązany jest do wskazania zakresu, w jakim wykazuje spełnianie warunków udziału w postępowaniu określonych w SWZ przez Zamawiającego:</w:t>
      </w:r>
    </w:p>
    <w:p w14:paraId="7D55B397" w14:textId="77777777" w:rsidR="00DD6FFF" w:rsidRPr="00784BD4" w:rsidRDefault="00DD6FFF" w:rsidP="00DD6FFF">
      <w:pPr>
        <w:pStyle w:val="Normalny1"/>
        <w:jc w:val="both"/>
        <w:rPr>
          <w:rFonts w:ascii="Arial Narrow" w:hAnsi="Arial Narrow"/>
          <w:sz w:val="22"/>
          <w:szCs w:val="22"/>
        </w:rPr>
      </w:pPr>
    </w:p>
    <w:p w14:paraId="5BD79E2A" w14:textId="77777777" w:rsidR="000A5ACE" w:rsidRPr="00784BD4" w:rsidRDefault="00DD6FFF" w:rsidP="00DD6FFF">
      <w:pPr>
        <w:tabs>
          <w:tab w:val="left" w:pos="5982"/>
        </w:tabs>
        <w:rPr>
          <w:rFonts w:ascii="Arial Narrow" w:hAnsi="Arial Narrow"/>
          <w:i/>
          <w:sz w:val="16"/>
          <w:szCs w:val="16"/>
        </w:rPr>
      </w:pPr>
      <w:r w:rsidRPr="00784BD4">
        <w:rPr>
          <w:rFonts w:ascii="Arial Narrow" w:hAnsi="Arial Narrow"/>
        </w:rPr>
        <w:t>…………………………………………………………………….………………………..……………………………………………………………………………………….………..………………………………………………………………………………………………...……………………………………………………………………………………………</w:t>
      </w:r>
      <w:r w:rsidR="00E83A9E" w:rsidRPr="00784BD4">
        <w:rPr>
          <w:rFonts w:ascii="Arial Narrow" w:hAnsi="Arial Narrow"/>
        </w:rPr>
        <w:t>…………………………………………………………………………………..</w:t>
      </w:r>
      <w:r w:rsidRPr="00784BD4">
        <w:rPr>
          <w:rFonts w:ascii="Arial Narrow" w:hAnsi="Arial Narrow"/>
        </w:rPr>
        <w:t>………</w:t>
      </w:r>
      <w:r w:rsidR="000A5ACE" w:rsidRPr="00784BD4">
        <w:rPr>
          <w:rFonts w:ascii="Arial Narrow" w:hAnsi="Arial Narrow"/>
          <w:i/>
          <w:sz w:val="16"/>
          <w:szCs w:val="16"/>
        </w:rPr>
        <w:tab/>
      </w:r>
    </w:p>
    <w:p w14:paraId="79DBAA44" w14:textId="77777777" w:rsidR="006040C0" w:rsidRPr="00784BD4" w:rsidRDefault="006040C0">
      <w:pPr>
        <w:pStyle w:val="Normalny1"/>
        <w:jc w:val="both"/>
        <w:rPr>
          <w:rFonts w:ascii="Arial Narrow" w:hAnsi="Arial Narrow"/>
          <w:b/>
        </w:rPr>
      </w:pPr>
    </w:p>
    <w:p w14:paraId="7B1FD9F3" w14:textId="77777777" w:rsidR="00B504BE" w:rsidRPr="00784BD4" w:rsidRDefault="00C65C96" w:rsidP="00B504BE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A6A6A6"/>
        <w:jc w:val="center"/>
        <w:rPr>
          <w:rFonts w:ascii="Arial Narrow" w:hAnsi="Arial Narrow"/>
          <w:b/>
          <w:sz w:val="22"/>
          <w:szCs w:val="22"/>
        </w:rPr>
      </w:pPr>
      <w:r w:rsidRPr="00784BD4">
        <w:rPr>
          <w:rFonts w:ascii="Arial Narrow" w:hAnsi="Arial Narrow"/>
          <w:b/>
          <w:sz w:val="22"/>
          <w:szCs w:val="22"/>
        </w:rPr>
        <w:t>INFORMACJA</w:t>
      </w:r>
      <w:r w:rsidR="00B504BE" w:rsidRPr="00784BD4">
        <w:rPr>
          <w:rFonts w:ascii="Arial Narrow" w:hAnsi="Arial Narrow"/>
          <w:b/>
          <w:sz w:val="22"/>
          <w:szCs w:val="22"/>
        </w:rPr>
        <w:t xml:space="preserve"> W ZWIĄZKU Z POLEGANIEM NA ZASOBACH INNYCH PODMIOTÓW</w:t>
      </w:r>
      <w:r w:rsidR="00572D40" w:rsidRPr="00784BD4">
        <w:rPr>
          <w:rFonts w:ascii="Arial Narrow" w:hAnsi="Arial Narrow"/>
          <w:b/>
          <w:sz w:val="22"/>
          <w:szCs w:val="22"/>
        </w:rPr>
        <w:t>:</w:t>
      </w:r>
    </w:p>
    <w:p w14:paraId="0FF94B2C" w14:textId="77777777" w:rsidR="00B504BE" w:rsidRPr="00784BD4" w:rsidRDefault="00B504BE">
      <w:pPr>
        <w:pStyle w:val="Normalny1"/>
        <w:jc w:val="both"/>
        <w:rPr>
          <w:rFonts w:ascii="Arial Narrow" w:hAnsi="Arial Narrow"/>
          <w:b/>
        </w:rPr>
      </w:pPr>
    </w:p>
    <w:p w14:paraId="69C58F41" w14:textId="77777777" w:rsidR="00B504BE" w:rsidRPr="00784BD4" w:rsidRDefault="00B504BE" w:rsidP="00B504BE">
      <w:pPr>
        <w:jc w:val="both"/>
        <w:rPr>
          <w:rFonts w:ascii="Arial Narrow" w:hAnsi="Arial Narrow"/>
          <w:bCs/>
          <w:color w:val="000000"/>
          <w:sz w:val="22"/>
          <w:szCs w:val="22"/>
        </w:rPr>
      </w:pPr>
      <w:r w:rsidRPr="00784BD4">
        <w:rPr>
          <w:rFonts w:ascii="Arial Narrow" w:hAnsi="Arial Narrow"/>
          <w:bCs/>
          <w:color w:val="000000"/>
          <w:sz w:val="22"/>
          <w:szCs w:val="22"/>
        </w:rPr>
        <w:t xml:space="preserve">Oświadczam/my, że w celu wykazania spełniania warunków udziału w postępowaniu, określonych przez Zamawiającego </w:t>
      </w:r>
      <w:r w:rsidRPr="00784BD4">
        <w:rPr>
          <w:rFonts w:ascii="Arial Narrow" w:hAnsi="Arial Narrow"/>
          <w:sz w:val="22"/>
          <w:szCs w:val="22"/>
        </w:rPr>
        <w:t>w Specyfikacji Warunków Zamówienia</w:t>
      </w:r>
      <w:r w:rsidRPr="00784BD4">
        <w:rPr>
          <w:rFonts w:ascii="Arial Narrow" w:hAnsi="Arial Narrow"/>
          <w:bCs/>
          <w:color w:val="000000"/>
          <w:sz w:val="22"/>
          <w:szCs w:val="22"/>
        </w:rPr>
        <w:t>, polegam/my na zasobach następującego/</w:t>
      </w:r>
      <w:proofErr w:type="spellStart"/>
      <w:r w:rsidRPr="00784BD4">
        <w:rPr>
          <w:rFonts w:ascii="Arial Narrow" w:hAnsi="Arial Narrow"/>
          <w:bCs/>
          <w:color w:val="000000"/>
          <w:sz w:val="22"/>
          <w:szCs w:val="22"/>
        </w:rPr>
        <w:t>ych</w:t>
      </w:r>
      <w:proofErr w:type="spellEnd"/>
      <w:r w:rsidRPr="00784BD4">
        <w:rPr>
          <w:rFonts w:ascii="Arial Narrow" w:hAnsi="Arial Narrow"/>
          <w:bCs/>
          <w:color w:val="000000"/>
          <w:sz w:val="22"/>
          <w:szCs w:val="22"/>
        </w:rPr>
        <w:t xml:space="preserve"> podmiotu/ów:</w:t>
      </w:r>
    </w:p>
    <w:p w14:paraId="5B159A43" w14:textId="77777777" w:rsidR="00B504BE" w:rsidRPr="00784BD4" w:rsidRDefault="00B504BE" w:rsidP="00D87043">
      <w:pPr>
        <w:pStyle w:val="Normalny1"/>
        <w:jc w:val="both"/>
        <w:rPr>
          <w:rFonts w:ascii="Arial Narrow" w:hAnsi="Arial Narrow"/>
          <w:sz w:val="22"/>
          <w:szCs w:val="22"/>
        </w:rPr>
      </w:pPr>
      <w:r w:rsidRPr="00784BD4">
        <w:rPr>
          <w:rFonts w:ascii="Arial Narrow" w:hAnsi="Arial Narrow"/>
          <w:sz w:val="22"/>
          <w:szCs w:val="22"/>
        </w:rPr>
        <w:t>……………………………………………………………………………………………</w:t>
      </w:r>
      <w:r w:rsidR="009F51B7" w:rsidRPr="00784BD4">
        <w:rPr>
          <w:rFonts w:ascii="Arial Narrow" w:hAnsi="Arial Narrow"/>
          <w:sz w:val="22"/>
          <w:szCs w:val="22"/>
        </w:rPr>
        <w:t>……….</w:t>
      </w:r>
      <w:r w:rsidRPr="00784BD4">
        <w:rPr>
          <w:rFonts w:ascii="Arial Narrow" w:hAnsi="Arial Narrow"/>
          <w:sz w:val="22"/>
          <w:szCs w:val="22"/>
        </w:rPr>
        <w:t>……</w:t>
      </w:r>
    </w:p>
    <w:p w14:paraId="66CBDA86" w14:textId="77777777" w:rsidR="00B504BE" w:rsidRPr="00784BD4" w:rsidRDefault="00B504BE" w:rsidP="00D87043">
      <w:pPr>
        <w:pStyle w:val="Normalny1"/>
        <w:jc w:val="both"/>
        <w:rPr>
          <w:rFonts w:ascii="Arial Narrow" w:hAnsi="Arial Narrow"/>
          <w:sz w:val="22"/>
          <w:szCs w:val="22"/>
        </w:rPr>
      </w:pPr>
      <w:r w:rsidRPr="00784BD4">
        <w:rPr>
          <w:rFonts w:ascii="Arial Narrow" w:hAnsi="Arial Narrow"/>
          <w:sz w:val="22"/>
          <w:szCs w:val="22"/>
        </w:rPr>
        <w:t>…………………………………………………………………………………………</w:t>
      </w:r>
      <w:r w:rsidR="009F51B7" w:rsidRPr="00784BD4">
        <w:rPr>
          <w:rFonts w:ascii="Arial Narrow" w:hAnsi="Arial Narrow"/>
          <w:sz w:val="22"/>
          <w:szCs w:val="22"/>
        </w:rPr>
        <w:t>……….</w:t>
      </w:r>
      <w:r w:rsidRPr="00784BD4">
        <w:rPr>
          <w:rFonts w:ascii="Arial Narrow" w:hAnsi="Arial Narrow"/>
          <w:sz w:val="22"/>
          <w:szCs w:val="22"/>
        </w:rPr>
        <w:t>………</w:t>
      </w:r>
    </w:p>
    <w:p w14:paraId="358B2CE2" w14:textId="77777777" w:rsidR="00B504BE" w:rsidRPr="00784BD4" w:rsidRDefault="00B504BE" w:rsidP="00D87043">
      <w:pPr>
        <w:pStyle w:val="Normalny1"/>
        <w:jc w:val="both"/>
        <w:rPr>
          <w:rFonts w:ascii="Arial Narrow" w:hAnsi="Arial Narrow"/>
          <w:sz w:val="22"/>
          <w:szCs w:val="22"/>
        </w:rPr>
      </w:pPr>
      <w:r w:rsidRPr="00784BD4">
        <w:rPr>
          <w:rFonts w:ascii="Arial Narrow" w:hAnsi="Arial Narrow"/>
          <w:sz w:val="22"/>
          <w:szCs w:val="22"/>
        </w:rPr>
        <w:t>w następującym zakresie:………………………………………………………………</w:t>
      </w:r>
      <w:r w:rsidR="009F51B7" w:rsidRPr="00784BD4">
        <w:rPr>
          <w:rFonts w:ascii="Arial Narrow" w:hAnsi="Arial Narrow"/>
          <w:sz w:val="22"/>
          <w:szCs w:val="22"/>
        </w:rPr>
        <w:t>……….</w:t>
      </w:r>
      <w:r w:rsidRPr="00784BD4">
        <w:rPr>
          <w:rFonts w:ascii="Arial Narrow" w:hAnsi="Arial Narrow"/>
          <w:sz w:val="22"/>
          <w:szCs w:val="22"/>
        </w:rPr>
        <w:t>……...</w:t>
      </w:r>
    </w:p>
    <w:p w14:paraId="3745AAA6" w14:textId="77777777" w:rsidR="00B504BE" w:rsidRPr="00784BD4" w:rsidRDefault="00B504BE" w:rsidP="00D87043">
      <w:pPr>
        <w:pStyle w:val="Normalny1"/>
        <w:jc w:val="both"/>
        <w:rPr>
          <w:rFonts w:ascii="Arial Narrow" w:hAnsi="Arial Narrow"/>
          <w:sz w:val="22"/>
          <w:szCs w:val="22"/>
        </w:rPr>
      </w:pPr>
      <w:r w:rsidRPr="00784BD4">
        <w:rPr>
          <w:rFonts w:ascii="Arial Narrow" w:hAnsi="Arial Narrow"/>
          <w:sz w:val="22"/>
          <w:szCs w:val="22"/>
        </w:rPr>
        <w:t>…………………………………………………………………………………………</w:t>
      </w:r>
      <w:r w:rsidR="009F51B7" w:rsidRPr="00784BD4">
        <w:rPr>
          <w:rFonts w:ascii="Arial Narrow" w:hAnsi="Arial Narrow"/>
          <w:sz w:val="22"/>
          <w:szCs w:val="22"/>
        </w:rPr>
        <w:t>………</w:t>
      </w:r>
      <w:r w:rsidRPr="00784BD4">
        <w:rPr>
          <w:rFonts w:ascii="Arial Narrow" w:hAnsi="Arial Narrow"/>
          <w:sz w:val="22"/>
          <w:szCs w:val="22"/>
        </w:rPr>
        <w:t>……….</w:t>
      </w:r>
    </w:p>
    <w:p w14:paraId="06B08643" w14:textId="77777777" w:rsidR="00B504BE" w:rsidRPr="00784BD4" w:rsidRDefault="00B504BE" w:rsidP="00D87043">
      <w:pPr>
        <w:pStyle w:val="Normalny1"/>
        <w:jc w:val="both"/>
        <w:rPr>
          <w:rFonts w:ascii="Arial Narrow" w:hAnsi="Arial Narrow"/>
          <w:sz w:val="22"/>
          <w:szCs w:val="22"/>
        </w:rPr>
      </w:pPr>
      <w:r w:rsidRPr="00784BD4">
        <w:rPr>
          <w:rFonts w:ascii="Arial Narrow" w:hAnsi="Arial Narrow"/>
          <w:sz w:val="22"/>
          <w:szCs w:val="22"/>
        </w:rPr>
        <w:t>…………………………………………………………………………………………</w:t>
      </w:r>
      <w:r w:rsidR="009F51B7" w:rsidRPr="00784BD4">
        <w:rPr>
          <w:rFonts w:ascii="Arial Narrow" w:hAnsi="Arial Narrow"/>
          <w:sz w:val="22"/>
          <w:szCs w:val="22"/>
        </w:rPr>
        <w:t>………</w:t>
      </w:r>
      <w:r w:rsidRPr="00784BD4">
        <w:rPr>
          <w:rFonts w:ascii="Arial Narrow" w:hAnsi="Arial Narrow"/>
          <w:sz w:val="22"/>
          <w:szCs w:val="22"/>
        </w:rPr>
        <w:t>……….</w:t>
      </w:r>
    </w:p>
    <w:p w14:paraId="3D1B77A8" w14:textId="77777777" w:rsidR="00B504BE" w:rsidRPr="00784BD4" w:rsidRDefault="00B504BE" w:rsidP="00D87043">
      <w:pPr>
        <w:pStyle w:val="Normalny1"/>
        <w:jc w:val="both"/>
        <w:rPr>
          <w:rFonts w:ascii="Arial Narrow" w:hAnsi="Arial Narrow"/>
          <w:i/>
          <w:sz w:val="22"/>
          <w:szCs w:val="22"/>
        </w:rPr>
      </w:pPr>
      <w:r w:rsidRPr="00784BD4">
        <w:rPr>
          <w:rFonts w:ascii="Arial Narrow" w:hAnsi="Arial Narrow"/>
          <w:i/>
          <w:sz w:val="22"/>
          <w:szCs w:val="22"/>
        </w:rPr>
        <w:t>(wskazać podmiot</w:t>
      </w:r>
      <w:r w:rsidR="007D16CC" w:rsidRPr="00784BD4">
        <w:rPr>
          <w:rFonts w:ascii="Arial Narrow" w:hAnsi="Arial Narrow"/>
          <w:i/>
          <w:sz w:val="22"/>
          <w:szCs w:val="22"/>
        </w:rPr>
        <w:t xml:space="preserve"> udostępniający zasoby</w:t>
      </w:r>
      <w:r w:rsidRPr="00784BD4">
        <w:rPr>
          <w:rFonts w:ascii="Arial Narrow" w:hAnsi="Arial Narrow"/>
          <w:i/>
          <w:sz w:val="22"/>
          <w:szCs w:val="22"/>
        </w:rPr>
        <w:t xml:space="preserve"> i określić odpowiedni zakres dla wskazanego podmiotu)</w:t>
      </w:r>
    </w:p>
    <w:p w14:paraId="61CA2E2A" w14:textId="77777777" w:rsidR="00B504BE" w:rsidRPr="00784BD4" w:rsidRDefault="00B504BE">
      <w:pPr>
        <w:pStyle w:val="Normalny1"/>
        <w:jc w:val="both"/>
        <w:rPr>
          <w:rFonts w:ascii="Arial Narrow" w:hAnsi="Arial Narrow"/>
          <w:b/>
        </w:rPr>
      </w:pPr>
    </w:p>
    <w:p w14:paraId="2459DBB3" w14:textId="77777777" w:rsidR="00B504BE" w:rsidRPr="00784BD4" w:rsidRDefault="00452BB1" w:rsidP="00486F43">
      <w:pPr>
        <w:tabs>
          <w:tab w:val="left" w:pos="5670"/>
        </w:tabs>
        <w:ind w:left="5664"/>
        <w:rPr>
          <w:rFonts w:ascii="Arial Narrow" w:hAnsi="Arial Narrow"/>
          <w:i/>
          <w:iCs/>
          <w:sz w:val="16"/>
          <w:szCs w:val="16"/>
          <w:lang w:eastAsia="pl-PL"/>
        </w:rPr>
      </w:pPr>
      <w:r w:rsidRPr="00784BD4">
        <w:rPr>
          <w:rFonts w:ascii="Arial Narrow" w:hAnsi="Arial Narrow"/>
          <w:i/>
          <w:iCs/>
          <w:sz w:val="22"/>
          <w:szCs w:val="22"/>
        </w:rPr>
        <w:tab/>
      </w:r>
      <w:r w:rsidRPr="00784BD4">
        <w:rPr>
          <w:rFonts w:ascii="Arial Narrow" w:hAnsi="Arial Narrow"/>
          <w:i/>
          <w:iCs/>
          <w:sz w:val="22"/>
          <w:szCs w:val="22"/>
        </w:rPr>
        <w:tab/>
      </w:r>
      <w:r w:rsidR="00486F43" w:rsidRPr="00784BD4">
        <w:rPr>
          <w:rFonts w:ascii="Arial Narrow" w:hAnsi="Arial Narrow"/>
          <w:i/>
          <w:iCs/>
          <w:sz w:val="16"/>
          <w:szCs w:val="16"/>
          <w:lang w:eastAsia="pl-PL"/>
        </w:rPr>
        <w:tab/>
        <w:t xml:space="preserve">   </w:t>
      </w:r>
    </w:p>
    <w:p w14:paraId="264E1EB9" w14:textId="77777777" w:rsidR="00B504BE" w:rsidRPr="00784BD4" w:rsidRDefault="00B504BE" w:rsidP="00B504BE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A6A6A6"/>
        <w:jc w:val="center"/>
        <w:rPr>
          <w:rFonts w:ascii="Arial Narrow" w:hAnsi="Arial Narrow"/>
          <w:b/>
          <w:sz w:val="22"/>
          <w:szCs w:val="22"/>
        </w:rPr>
      </w:pPr>
      <w:r w:rsidRPr="00784BD4">
        <w:rPr>
          <w:rFonts w:ascii="Arial Narrow" w:hAnsi="Arial Narrow"/>
          <w:b/>
          <w:sz w:val="22"/>
          <w:szCs w:val="22"/>
        </w:rPr>
        <w:t>OŚWIADCZENIE DOTYCZĄCE PODANYCH INFORMACJI</w:t>
      </w:r>
    </w:p>
    <w:p w14:paraId="1DFD57A1" w14:textId="77777777" w:rsidR="00B504BE" w:rsidRPr="00784BD4" w:rsidRDefault="00B504BE">
      <w:pPr>
        <w:pStyle w:val="Normalny1"/>
        <w:jc w:val="both"/>
        <w:rPr>
          <w:rFonts w:ascii="Arial Narrow" w:hAnsi="Arial Narrow"/>
          <w:b/>
        </w:rPr>
      </w:pPr>
    </w:p>
    <w:p w14:paraId="1B178CB7" w14:textId="77777777" w:rsidR="00B504BE" w:rsidRPr="00784BD4" w:rsidRDefault="00B504BE" w:rsidP="00B504BE">
      <w:pPr>
        <w:pStyle w:val="Normalny1"/>
        <w:jc w:val="both"/>
        <w:rPr>
          <w:rFonts w:ascii="Arial Narrow" w:hAnsi="Arial Narrow"/>
          <w:bCs/>
          <w:sz w:val="22"/>
          <w:szCs w:val="22"/>
        </w:rPr>
      </w:pPr>
      <w:r w:rsidRPr="00784BD4">
        <w:rPr>
          <w:rFonts w:ascii="Arial Narrow" w:hAnsi="Arial Narrow"/>
          <w:bCs/>
          <w:sz w:val="22"/>
          <w:szCs w:val="22"/>
        </w:rPr>
        <w:t>Oświadczam/my, że wszystkie informacje podane w powyższych oświadczeniach są aktualne i zgodne z prawdą oraz zostały przedstawione z pełną świadomością konsekwencji wprowadzenia Zamawiającego w błąd przy przedstawieniu informacji.</w:t>
      </w:r>
    </w:p>
    <w:p w14:paraId="717DF80F" w14:textId="77777777" w:rsidR="00452BB1" w:rsidRPr="00784BD4" w:rsidRDefault="00452BB1" w:rsidP="00486F43">
      <w:pPr>
        <w:tabs>
          <w:tab w:val="left" w:pos="5982"/>
        </w:tabs>
        <w:rPr>
          <w:rFonts w:ascii="Arial Narrow" w:hAnsi="Arial Narrow"/>
          <w:i/>
          <w:iCs/>
          <w:sz w:val="18"/>
          <w:szCs w:val="16"/>
        </w:rPr>
      </w:pPr>
    </w:p>
    <w:p w14:paraId="5F0A8FED" w14:textId="3E763495" w:rsidR="004429D5" w:rsidRPr="00D87043" w:rsidRDefault="00452BB1" w:rsidP="00D87043">
      <w:pPr>
        <w:tabs>
          <w:tab w:val="left" w:pos="5670"/>
        </w:tabs>
        <w:ind w:left="5664"/>
        <w:rPr>
          <w:rFonts w:ascii="Arial Narrow" w:hAnsi="Arial Narrow"/>
          <w:i/>
          <w:lang w:eastAsia="pl-PL"/>
        </w:rPr>
      </w:pPr>
      <w:r w:rsidRPr="00784BD4">
        <w:rPr>
          <w:rFonts w:ascii="Arial Narrow" w:hAnsi="Arial Narrow"/>
          <w:i/>
          <w:iCs/>
          <w:sz w:val="22"/>
          <w:szCs w:val="22"/>
        </w:rPr>
        <w:tab/>
      </w:r>
      <w:r w:rsidRPr="00784BD4">
        <w:rPr>
          <w:rFonts w:ascii="Arial Narrow" w:hAnsi="Arial Narrow"/>
          <w:i/>
          <w:iCs/>
          <w:sz w:val="22"/>
          <w:szCs w:val="22"/>
        </w:rPr>
        <w:tab/>
      </w:r>
      <w:r w:rsidR="00486F43" w:rsidRPr="00784BD4">
        <w:rPr>
          <w:rFonts w:ascii="Arial Narrow" w:hAnsi="Arial Narrow"/>
          <w:i/>
          <w:iCs/>
          <w:sz w:val="16"/>
          <w:szCs w:val="16"/>
          <w:lang w:eastAsia="pl-PL"/>
        </w:rPr>
        <w:tab/>
        <w:t xml:space="preserve"> </w:t>
      </w:r>
    </w:p>
    <w:p w14:paraId="3340731B" w14:textId="77777777" w:rsidR="004429D5" w:rsidRPr="00784BD4" w:rsidRDefault="004429D5" w:rsidP="00D87043">
      <w:pPr>
        <w:tabs>
          <w:tab w:val="left" w:pos="709"/>
        </w:tabs>
        <w:suppressAutoHyphens w:val="0"/>
        <w:autoSpaceDN w:val="0"/>
        <w:adjustRightInd w:val="0"/>
        <w:spacing w:line="360" w:lineRule="auto"/>
        <w:jc w:val="both"/>
        <w:rPr>
          <w:rFonts w:ascii="Arial Narrow" w:hAnsi="Arial Narrow"/>
          <w:b/>
          <w:i/>
          <w:lang w:eastAsia="pl-PL"/>
        </w:rPr>
      </w:pPr>
      <w:r w:rsidRPr="00784BD4">
        <w:rPr>
          <w:rFonts w:ascii="Arial Narrow" w:hAnsi="Arial Narrow"/>
          <w:b/>
          <w:i/>
          <w:lang w:eastAsia="pl-PL"/>
        </w:rPr>
        <w:t>UWAGA!</w:t>
      </w:r>
    </w:p>
    <w:p w14:paraId="4A8C9DE3" w14:textId="77777777" w:rsidR="004429D5" w:rsidRPr="00784BD4" w:rsidRDefault="004429D5" w:rsidP="00515DA7">
      <w:pPr>
        <w:tabs>
          <w:tab w:val="left" w:pos="709"/>
        </w:tabs>
        <w:suppressAutoHyphens w:val="0"/>
        <w:autoSpaceDN w:val="0"/>
        <w:adjustRightInd w:val="0"/>
        <w:spacing w:line="360" w:lineRule="auto"/>
        <w:ind w:left="709"/>
        <w:jc w:val="both"/>
        <w:rPr>
          <w:rFonts w:ascii="Arial Narrow" w:hAnsi="Arial Narrow"/>
          <w:b/>
          <w:i/>
          <w:lang w:eastAsia="pl-PL"/>
        </w:rPr>
      </w:pPr>
    </w:p>
    <w:p w14:paraId="0F91E775" w14:textId="5FD99F87" w:rsidR="004429D5" w:rsidRPr="00784BD4" w:rsidRDefault="004429D5" w:rsidP="00D87043">
      <w:pPr>
        <w:tabs>
          <w:tab w:val="left" w:pos="709"/>
        </w:tabs>
        <w:suppressAutoHyphens w:val="0"/>
        <w:autoSpaceDN w:val="0"/>
        <w:adjustRightInd w:val="0"/>
        <w:spacing w:line="360" w:lineRule="auto"/>
        <w:jc w:val="both"/>
        <w:rPr>
          <w:rFonts w:ascii="Arial Narrow" w:hAnsi="Arial Narrow"/>
          <w:i/>
          <w:iCs/>
          <w:sz w:val="22"/>
          <w:szCs w:val="22"/>
          <w:lang w:eastAsia="pl-PL"/>
        </w:rPr>
      </w:pPr>
      <w:r w:rsidRPr="00784BD4">
        <w:rPr>
          <w:rFonts w:ascii="Arial Narrow" w:hAnsi="Arial Narrow"/>
          <w:i/>
          <w:iCs/>
          <w:sz w:val="22"/>
          <w:szCs w:val="22"/>
          <w:shd w:val="clear" w:color="auto" w:fill="FFFFFF"/>
        </w:rPr>
        <w:t>W przypadku wspólnego ubiegania się o zamówienie przez Wykonawców,</w:t>
      </w:r>
      <w:r w:rsidR="00B10DFD" w:rsidRPr="00784BD4">
        <w:rPr>
          <w:rFonts w:ascii="Arial Narrow" w:hAnsi="Arial Narrow"/>
          <w:i/>
          <w:iCs/>
          <w:sz w:val="22"/>
          <w:szCs w:val="22"/>
          <w:shd w:val="clear" w:color="auto" w:fill="FFFFFF"/>
        </w:rPr>
        <w:t xml:space="preserve"> niniejsze</w:t>
      </w:r>
      <w:r w:rsidRPr="00784BD4">
        <w:rPr>
          <w:rFonts w:ascii="Arial Narrow" w:hAnsi="Arial Narrow"/>
          <w:i/>
          <w:iCs/>
          <w:sz w:val="22"/>
          <w:szCs w:val="22"/>
          <w:shd w:val="clear" w:color="auto" w:fill="FFFFFF"/>
        </w:rPr>
        <w:t xml:space="preserve"> oświadczenie składa każdy z Wykonawców. Oświadczeni</w:t>
      </w:r>
      <w:r w:rsidR="00B10DFD" w:rsidRPr="00784BD4">
        <w:rPr>
          <w:rFonts w:ascii="Arial Narrow" w:hAnsi="Arial Narrow"/>
          <w:i/>
          <w:iCs/>
          <w:sz w:val="22"/>
          <w:szCs w:val="22"/>
          <w:shd w:val="clear" w:color="auto" w:fill="FFFFFF"/>
        </w:rPr>
        <w:t>a</w:t>
      </w:r>
      <w:r w:rsidRPr="00784BD4">
        <w:rPr>
          <w:rFonts w:ascii="Arial Narrow" w:hAnsi="Arial Narrow"/>
          <w:i/>
          <w:iCs/>
          <w:sz w:val="22"/>
          <w:szCs w:val="22"/>
          <w:shd w:val="clear" w:color="auto" w:fill="FFFFFF"/>
        </w:rPr>
        <w:t xml:space="preserve"> te potwierdzają brak podstaw wykluczenia oraz spełnianie warunków udziału w postępowaniu w zakresie, w jakim każdy z Wykonawców wykazuje spełnianie warunków udziału w postępowaniu. </w:t>
      </w:r>
    </w:p>
    <w:p w14:paraId="6B692CBF" w14:textId="77777777" w:rsidR="00705A79" w:rsidRPr="00784BD4" w:rsidRDefault="00705A79" w:rsidP="00515DA7">
      <w:pPr>
        <w:tabs>
          <w:tab w:val="left" w:pos="709"/>
        </w:tabs>
        <w:suppressAutoHyphens w:val="0"/>
        <w:autoSpaceDN w:val="0"/>
        <w:adjustRightInd w:val="0"/>
        <w:spacing w:line="360" w:lineRule="auto"/>
        <w:ind w:left="709"/>
        <w:jc w:val="both"/>
        <w:rPr>
          <w:rFonts w:ascii="Arial Narrow" w:hAnsi="Arial Narrow"/>
          <w:lang w:eastAsia="pl-PL"/>
        </w:rPr>
      </w:pPr>
    </w:p>
    <w:p w14:paraId="3CE692E6" w14:textId="77777777" w:rsidR="00705A79" w:rsidRPr="00784BD4" w:rsidRDefault="00705A79" w:rsidP="00705A79">
      <w:pPr>
        <w:rPr>
          <w:rFonts w:ascii="Arial Narrow" w:hAnsi="Arial Narrow"/>
          <w:lang w:eastAsia="pl-PL"/>
        </w:rPr>
      </w:pPr>
    </w:p>
    <w:p w14:paraId="749E509A" w14:textId="77777777" w:rsidR="00E83A9E" w:rsidRPr="00784BD4" w:rsidRDefault="00E83A9E" w:rsidP="00705A79">
      <w:pPr>
        <w:rPr>
          <w:rFonts w:ascii="Arial Narrow" w:hAnsi="Arial Narrow"/>
          <w:lang w:eastAsia="pl-PL"/>
        </w:rPr>
      </w:pPr>
    </w:p>
    <w:p w14:paraId="788715FC" w14:textId="77777777" w:rsidR="00E83A9E" w:rsidRPr="00784BD4" w:rsidRDefault="00E83A9E" w:rsidP="00D87043">
      <w:pPr>
        <w:suppressAutoHyphens w:val="0"/>
        <w:autoSpaceDE/>
        <w:autoSpaceDN w:val="0"/>
        <w:jc w:val="both"/>
        <w:rPr>
          <w:rFonts w:ascii="Arial Narrow" w:hAnsi="Arial Narrow"/>
          <w:b/>
          <w:bCs/>
          <w:i/>
          <w:color w:val="FF0000"/>
          <w:sz w:val="22"/>
          <w:szCs w:val="22"/>
          <w:lang w:eastAsia="ar-SA"/>
        </w:rPr>
      </w:pPr>
      <w:r w:rsidRPr="00784BD4">
        <w:rPr>
          <w:rFonts w:ascii="Arial Narrow" w:hAnsi="Arial Narrow"/>
          <w:b/>
          <w:bCs/>
          <w:i/>
          <w:color w:val="FF0000"/>
          <w:sz w:val="22"/>
          <w:szCs w:val="22"/>
          <w:lang w:eastAsia="ar-SA"/>
        </w:rPr>
        <w:t>UWAGA!</w:t>
      </w:r>
    </w:p>
    <w:p w14:paraId="71635011" w14:textId="77777777" w:rsidR="00E83A9E" w:rsidRPr="00784BD4" w:rsidRDefault="00E83A9E" w:rsidP="00D87043">
      <w:pPr>
        <w:widowControl w:val="0"/>
        <w:tabs>
          <w:tab w:val="left" w:pos="850"/>
        </w:tabs>
        <w:suppressAutoHyphens w:val="0"/>
        <w:autoSpaceDN w:val="0"/>
        <w:adjustRightInd w:val="0"/>
        <w:jc w:val="both"/>
        <w:rPr>
          <w:rFonts w:ascii="Arial Narrow" w:hAnsi="Arial Narrow"/>
          <w:color w:val="FF0000"/>
          <w:sz w:val="16"/>
          <w:szCs w:val="16"/>
          <w:lang w:eastAsia="pl-PL"/>
        </w:rPr>
      </w:pPr>
      <w:r w:rsidRPr="00784BD4">
        <w:rPr>
          <w:rFonts w:ascii="Arial Narrow" w:hAnsi="Arial Narrow"/>
          <w:b/>
          <w:bCs/>
          <w:i/>
          <w:color w:val="FF0000"/>
          <w:sz w:val="22"/>
          <w:szCs w:val="22"/>
          <w:lang w:eastAsia="en-US"/>
        </w:rPr>
        <w:t xml:space="preserve">Niniejsze oświadczenie należy złożyć, pod rygorem nieważności, w formie elektronicznej (opatrzonej </w:t>
      </w:r>
      <w:r w:rsidRPr="00784BD4">
        <w:rPr>
          <w:rFonts w:ascii="Arial Narrow" w:hAnsi="Arial Narrow"/>
          <w:b/>
          <w:bCs/>
          <w:i/>
          <w:color w:val="FF0000"/>
          <w:sz w:val="22"/>
          <w:szCs w:val="22"/>
          <w:lang w:eastAsia="en-US"/>
        </w:rPr>
        <w:lastRenderedPageBreak/>
        <w:t>kwalifikowanym podpisem elektronicznym) lub w postaci elektronicznej opatrzonej podpisem zaufanym lub podpisem osobistym osoby lub osób umocowanych do reprezentowania Wykonawcy.</w:t>
      </w:r>
    </w:p>
    <w:p w14:paraId="0A038F32" w14:textId="77777777" w:rsidR="00E83A9E" w:rsidRPr="00784BD4" w:rsidRDefault="00E83A9E" w:rsidP="00E83A9E">
      <w:pPr>
        <w:suppressAutoHyphens w:val="0"/>
        <w:autoSpaceDN w:val="0"/>
        <w:adjustRightInd w:val="0"/>
        <w:rPr>
          <w:rFonts w:ascii="Arial Narrow" w:hAnsi="Arial Narrow"/>
          <w:sz w:val="16"/>
          <w:szCs w:val="16"/>
          <w:lang w:eastAsia="pl-PL"/>
        </w:rPr>
      </w:pPr>
    </w:p>
    <w:p w14:paraId="45991DBF" w14:textId="77777777" w:rsidR="00E83A9E" w:rsidRPr="00784BD4" w:rsidRDefault="00E83A9E" w:rsidP="00E83A9E">
      <w:pPr>
        <w:suppressAutoHyphens w:val="0"/>
        <w:autoSpaceDN w:val="0"/>
        <w:adjustRightInd w:val="0"/>
        <w:rPr>
          <w:rFonts w:ascii="Arial Narrow" w:hAnsi="Arial Narrow"/>
          <w:sz w:val="16"/>
          <w:szCs w:val="16"/>
          <w:lang w:eastAsia="pl-PL"/>
        </w:rPr>
      </w:pPr>
    </w:p>
    <w:p w14:paraId="1E170526" w14:textId="77777777" w:rsidR="00E83A9E" w:rsidRPr="00784BD4" w:rsidRDefault="00E83A9E" w:rsidP="00705A79">
      <w:pPr>
        <w:rPr>
          <w:rFonts w:ascii="Arial Narrow" w:hAnsi="Arial Narrow"/>
          <w:lang w:eastAsia="pl-PL"/>
        </w:rPr>
      </w:pPr>
    </w:p>
    <w:p w14:paraId="742D57B2" w14:textId="77777777" w:rsidR="00E83A9E" w:rsidRPr="00784BD4" w:rsidRDefault="00E83A9E" w:rsidP="00705A79">
      <w:pPr>
        <w:rPr>
          <w:rFonts w:ascii="Arial Narrow" w:hAnsi="Arial Narrow"/>
          <w:lang w:eastAsia="pl-PL"/>
        </w:rPr>
      </w:pPr>
    </w:p>
    <w:p w14:paraId="0A8A4027" w14:textId="77777777" w:rsidR="004429D5" w:rsidRPr="00784BD4" w:rsidRDefault="00705A79" w:rsidP="00486F43">
      <w:pPr>
        <w:widowControl w:val="0"/>
        <w:tabs>
          <w:tab w:val="left" w:pos="850"/>
        </w:tabs>
        <w:suppressAutoHyphens w:val="0"/>
        <w:autoSpaceDE/>
        <w:autoSpaceDN w:val="0"/>
        <w:adjustRightInd w:val="0"/>
        <w:spacing w:after="200" w:line="276" w:lineRule="auto"/>
        <w:ind w:left="709"/>
        <w:jc w:val="both"/>
        <w:rPr>
          <w:rFonts w:ascii="Arial Narrow" w:hAnsi="Arial Narrow"/>
          <w:b/>
          <w:sz w:val="22"/>
          <w:szCs w:val="22"/>
          <w:u w:val="single"/>
          <w:lang w:eastAsia="pl-PL"/>
        </w:rPr>
      </w:pPr>
      <w:r w:rsidRPr="00784BD4">
        <w:rPr>
          <w:rFonts w:ascii="Arial Narrow" w:hAnsi="Arial Narrow"/>
          <w:b/>
          <w:iCs/>
          <w:sz w:val="22"/>
          <w:szCs w:val="22"/>
          <w:u w:val="single"/>
          <w:lang w:eastAsia="pl-PL"/>
        </w:rPr>
        <w:t xml:space="preserve"> </w:t>
      </w:r>
    </w:p>
    <w:sectPr w:rsidR="004429D5" w:rsidRPr="00784BD4" w:rsidSect="004062E1">
      <w:headerReference w:type="default" r:id="rId7"/>
      <w:footerReference w:type="default" r:id="rId8"/>
      <w:pgSz w:w="11906" w:h="16838"/>
      <w:pgMar w:top="1276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E736DF3" w14:textId="77777777" w:rsidR="00500585" w:rsidRDefault="00500585">
      <w:r>
        <w:separator/>
      </w:r>
    </w:p>
  </w:endnote>
  <w:endnote w:type="continuationSeparator" w:id="0">
    <w:p w14:paraId="3A6B9025" w14:textId="77777777" w:rsidR="00500585" w:rsidRDefault="005005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E40BB4" w14:textId="77777777" w:rsidR="00F12D7E" w:rsidRPr="00F12D7E" w:rsidRDefault="00F12D7E">
    <w:pPr>
      <w:pStyle w:val="Stopka"/>
      <w:jc w:val="right"/>
    </w:pPr>
    <w:r w:rsidRPr="00F12D7E">
      <w:rPr>
        <w:lang w:val="pl-PL"/>
      </w:rPr>
      <w:t xml:space="preserve">Strona </w:t>
    </w:r>
    <w:r w:rsidRPr="00F12D7E">
      <w:rPr>
        <w:bCs/>
        <w:sz w:val="24"/>
        <w:szCs w:val="24"/>
      </w:rPr>
      <w:fldChar w:fldCharType="begin"/>
    </w:r>
    <w:r w:rsidRPr="00F12D7E">
      <w:rPr>
        <w:bCs/>
      </w:rPr>
      <w:instrText>PAGE</w:instrText>
    </w:r>
    <w:r w:rsidRPr="00F12D7E">
      <w:rPr>
        <w:bCs/>
        <w:sz w:val="24"/>
        <w:szCs w:val="24"/>
      </w:rPr>
      <w:fldChar w:fldCharType="separate"/>
    </w:r>
    <w:r w:rsidR="00B6639C">
      <w:rPr>
        <w:bCs/>
        <w:noProof/>
      </w:rPr>
      <w:t>1</w:t>
    </w:r>
    <w:r w:rsidRPr="00F12D7E">
      <w:rPr>
        <w:bCs/>
        <w:sz w:val="24"/>
        <w:szCs w:val="24"/>
      </w:rPr>
      <w:fldChar w:fldCharType="end"/>
    </w:r>
    <w:r w:rsidRPr="00F12D7E">
      <w:rPr>
        <w:lang w:val="pl-PL"/>
      </w:rPr>
      <w:t xml:space="preserve"> z </w:t>
    </w:r>
    <w:r w:rsidRPr="00F12D7E">
      <w:rPr>
        <w:bCs/>
        <w:sz w:val="24"/>
        <w:szCs w:val="24"/>
      </w:rPr>
      <w:fldChar w:fldCharType="begin"/>
    </w:r>
    <w:r w:rsidRPr="00F12D7E">
      <w:rPr>
        <w:bCs/>
      </w:rPr>
      <w:instrText>NUMPAGES</w:instrText>
    </w:r>
    <w:r w:rsidRPr="00F12D7E">
      <w:rPr>
        <w:bCs/>
        <w:sz w:val="24"/>
        <w:szCs w:val="24"/>
      </w:rPr>
      <w:fldChar w:fldCharType="separate"/>
    </w:r>
    <w:r w:rsidR="00B6639C">
      <w:rPr>
        <w:bCs/>
        <w:noProof/>
      </w:rPr>
      <w:t>3</w:t>
    </w:r>
    <w:r w:rsidRPr="00F12D7E">
      <w:rPr>
        <w:bCs/>
        <w:sz w:val="24"/>
        <w:szCs w:val="24"/>
      </w:rPr>
      <w:fldChar w:fldCharType="end"/>
    </w:r>
  </w:p>
  <w:p w14:paraId="17A1BD8D" w14:textId="77777777" w:rsidR="007B7E1C" w:rsidRPr="00F12D7E" w:rsidRDefault="007B7E1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4CBCEA3" w14:textId="77777777" w:rsidR="00500585" w:rsidRDefault="00500585">
      <w:r>
        <w:separator/>
      </w:r>
    </w:p>
  </w:footnote>
  <w:footnote w:type="continuationSeparator" w:id="0">
    <w:p w14:paraId="634BCE33" w14:textId="77777777" w:rsidR="00500585" w:rsidRDefault="005005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5FC79E" w14:textId="0AE52F86" w:rsidR="005270B3" w:rsidRPr="005270B3" w:rsidRDefault="00126471" w:rsidP="00126471">
    <w:pPr>
      <w:suppressAutoHyphens w:val="0"/>
      <w:autoSpaceDN w:val="0"/>
      <w:adjustRightInd w:val="0"/>
      <w:ind w:left="6372" w:right="-141" w:firstLine="708"/>
      <w:rPr>
        <w:b/>
        <w:bCs/>
        <w:i/>
        <w:iCs/>
        <w:sz w:val="24"/>
        <w:szCs w:val="24"/>
        <w:lang w:eastAsia="pl-PL"/>
      </w:rPr>
    </w:pPr>
    <w:r w:rsidRPr="00784BD4">
      <w:rPr>
        <w:rFonts w:ascii="Arial Narrow" w:eastAsia="Calibri" w:hAnsi="Arial Narrow"/>
        <w:b/>
        <w:sz w:val="24"/>
        <w:szCs w:val="24"/>
        <w:lang w:eastAsia="en-US"/>
      </w:rPr>
      <w:t xml:space="preserve">Załącznik nr </w:t>
    </w:r>
    <w:r>
      <w:rPr>
        <w:rFonts w:ascii="Arial Narrow" w:eastAsia="Calibri" w:hAnsi="Arial Narrow"/>
        <w:b/>
        <w:sz w:val="24"/>
        <w:szCs w:val="24"/>
        <w:lang w:eastAsia="en-US"/>
      </w:rPr>
      <w:t>2</w:t>
    </w:r>
    <w:r w:rsidRPr="00784BD4">
      <w:rPr>
        <w:rFonts w:ascii="Arial Narrow" w:eastAsia="Calibri" w:hAnsi="Arial Narrow"/>
        <w:b/>
        <w:sz w:val="24"/>
        <w:szCs w:val="24"/>
        <w:lang w:eastAsia="en-US"/>
      </w:rPr>
      <w:t xml:space="preserve"> do SWZ</w:t>
    </w:r>
  </w:p>
  <w:p w14:paraId="2679E07A" w14:textId="77777777" w:rsidR="005270B3" w:rsidRPr="00B625AF" w:rsidRDefault="00B625AF" w:rsidP="00B625AF">
    <w:pPr>
      <w:tabs>
        <w:tab w:val="left" w:pos="3060"/>
      </w:tabs>
      <w:suppressAutoHyphens w:val="0"/>
      <w:autoSpaceDN w:val="0"/>
      <w:adjustRightInd w:val="0"/>
      <w:ind w:left="-142" w:right="-141"/>
      <w:rPr>
        <w:bCs/>
        <w:iCs/>
        <w:sz w:val="24"/>
        <w:szCs w:val="24"/>
        <w:lang w:eastAsia="pl-PL"/>
      </w:rPr>
    </w:pPr>
    <w:r w:rsidRPr="00B625AF">
      <w:rPr>
        <w:bCs/>
        <w:iCs/>
        <w:sz w:val="24"/>
        <w:szCs w:val="24"/>
        <w:lang w:eastAsia="pl-PL"/>
      </w:rPr>
      <w:tab/>
    </w:r>
  </w:p>
  <w:p w14:paraId="2CA56743" w14:textId="15343E57" w:rsidR="00784BD4" w:rsidRPr="00784BD4" w:rsidRDefault="005270B3" w:rsidP="00784BD4">
    <w:pPr>
      <w:suppressAutoHyphens w:val="0"/>
      <w:autoSpaceDN w:val="0"/>
      <w:adjustRightInd w:val="0"/>
      <w:ind w:left="-142" w:right="-141"/>
      <w:rPr>
        <w:rFonts w:ascii="Arial Narrow" w:hAnsi="Arial Narrow"/>
        <w:b/>
        <w:bCs/>
        <w:iCs/>
        <w:sz w:val="24"/>
        <w:szCs w:val="24"/>
        <w:lang w:eastAsia="pl-PL"/>
      </w:rPr>
    </w:pPr>
    <w:r w:rsidRPr="00784BD4">
      <w:rPr>
        <w:rFonts w:ascii="Arial Narrow" w:hAnsi="Arial Narrow"/>
        <w:bCs/>
        <w:iCs/>
        <w:sz w:val="24"/>
        <w:szCs w:val="24"/>
        <w:lang w:eastAsia="pl-PL"/>
      </w:rPr>
      <w:t>Znak sprawy:</w:t>
    </w:r>
    <w:r w:rsidR="00B625AF" w:rsidRPr="00784BD4">
      <w:rPr>
        <w:rFonts w:ascii="Arial Narrow" w:hAnsi="Arial Narrow"/>
        <w:bCs/>
        <w:iCs/>
        <w:sz w:val="24"/>
        <w:szCs w:val="24"/>
        <w:lang w:eastAsia="pl-PL"/>
      </w:rPr>
      <w:t xml:space="preserve"> </w:t>
    </w:r>
    <w:bookmarkStart w:id="0" w:name="_Toc65219281"/>
    <w:bookmarkStart w:id="1" w:name="_Toc66361287"/>
    <w:bookmarkStart w:id="2" w:name="_Toc76382993"/>
    <w:bookmarkStart w:id="3" w:name="_Toc87859601"/>
    <w:r w:rsidR="00784BD4" w:rsidRPr="00784BD4">
      <w:rPr>
        <w:rFonts w:ascii="Arial Narrow" w:hAnsi="Arial Narrow"/>
        <w:b/>
        <w:bCs/>
        <w:iCs/>
        <w:sz w:val="24"/>
        <w:szCs w:val="24"/>
        <w:lang w:eastAsia="pl-PL"/>
      </w:rPr>
      <w:t>ZP.P</w:t>
    </w:r>
    <w:r w:rsidR="007D37E7">
      <w:rPr>
        <w:rFonts w:ascii="Arial Narrow" w:hAnsi="Arial Narrow"/>
        <w:b/>
        <w:bCs/>
        <w:iCs/>
        <w:sz w:val="24"/>
        <w:szCs w:val="24"/>
        <w:lang w:eastAsia="pl-PL"/>
      </w:rPr>
      <w:t>P</w:t>
    </w:r>
    <w:r w:rsidR="00E3201D">
      <w:rPr>
        <w:rFonts w:ascii="Arial Narrow" w:hAnsi="Arial Narrow"/>
        <w:b/>
        <w:bCs/>
        <w:iCs/>
        <w:sz w:val="24"/>
        <w:szCs w:val="24"/>
        <w:lang w:eastAsia="pl-PL"/>
      </w:rPr>
      <w:t>.</w:t>
    </w:r>
    <w:r w:rsidR="003D4E51">
      <w:rPr>
        <w:rFonts w:ascii="Arial Narrow" w:hAnsi="Arial Narrow"/>
        <w:b/>
        <w:bCs/>
        <w:iCs/>
        <w:sz w:val="24"/>
        <w:szCs w:val="24"/>
        <w:lang w:eastAsia="pl-PL"/>
      </w:rPr>
      <w:t>0</w:t>
    </w:r>
    <w:r w:rsidR="00C323B7">
      <w:rPr>
        <w:rFonts w:ascii="Arial Narrow" w:hAnsi="Arial Narrow"/>
        <w:b/>
        <w:bCs/>
        <w:iCs/>
        <w:sz w:val="24"/>
        <w:szCs w:val="24"/>
        <w:lang w:eastAsia="pl-PL"/>
      </w:rPr>
      <w:t>8</w:t>
    </w:r>
    <w:r w:rsidR="00784BD4" w:rsidRPr="00784BD4">
      <w:rPr>
        <w:rFonts w:ascii="Arial Narrow" w:hAnsi="Arial Narrow"/>
        <w:b/>
        <w:bCs/>
        <w:iCs/>
        <w:sz w:val="24"/>
        <w:szCs w:val="24"/>
        <w:lang w:eastAsia="pl-PL"/>
      </w:rPr>
      <w:t>.202</w:t>
    </w:r>
    <w:bookmarkEnd w:id="0"/>
    <w:bookmarkEnd w:id="1"/>
    <w:bookmarkEnd w:id="2"/>
    <w:bookmarkEnd w:id="3"/>
    <w:r w:rsidR="003D4E51">
      <w:rPr>
        <w:rFonts w:ascii="Arial Narrow" w:hAnsi="Arial Narrow"/>
        <w:b/>
        <w:bCs/>
        <w:iCs/>
        <w:sz w:val="24"/>
        <w:szCs w:val="24"/>
        <w:lang w:eastAsia="pl-PL"/>
      </w:rPr>
      <w:t>4</w:t>
    </w:r>
  </w:p>
  <w:p w14:paraId="60773EFE" w14:textId="77777777" w:rsidR="005270B3" w:rsidRPr="00B625AF" w:rsidRDefault="005270B3" w:rsidP="005270B3">
    <w:pPr>
      <w:suppressAutoHyphens w:val="0"/>
      <w:autoSpaceDN w:val="0"/>
      <w:adjustRightInd w:val="0"/>
      <w:ind w:left="-142" w:right="-141"/>
      <w:rPr>
        <w:iCs/>
        <w:smallCaps/>
        <w:lang w:eastAsia="pl-PL"/>
      </w:rPr>
    </w:pPr>
  </w:p>
  <w:p w14:paraId="59B88551" w14:textId="77777777" w:rsidR="00B43852" w:rsidRPr="005270B3" w:rsidRDefault="00B43852" w:rsidP="005270B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0000005"/>
    <w:multiLevelType w:val="singleLevel"/>
    <w:tmpl w:val="00000005"/>
    <w:name w:val="WW8Num5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3" w15:restartNumberingAfterBreak="0">
    <w:nsid w:val="0A285D00"/>
    <w:multiLevelType w:val="hybridMultilevel"/>
    <w:tmpl w:val="3CBA3F98"/>
    <w:lvl w:ilvl="0" w:tplc="041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F444FF4"/>
    <w:multiLevelType w:val="hybridMultilevel"/>
    <w:tmpl w:val="24BC91AA"/>
    <w:lvl w:ilvl="0" w:tplc="38C8C988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6C45E4"/>
    <w:multiLevelType w:val="hybridMultilevel"/>
    <w:tmpl w:val="A4E8C60E"/>
    <w:lvl w:ilvl="0" w:tplc="0ED42FC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B16A2B"/>
    <w:multiLevelType w:val="hybridMultilevel"/>
    <w:tmpl w:val="8D52EFE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8E2A66"/>
    <w:multiLevelType w:val="hybridMultilevel"/>
    <w:tmpl w:val="7CCACF20"/>
    <w:lvl w:ilvl="0" w:tplc="1518767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8DF73F1"/>
    <w:multiLevelType w:val="hybridMultilevel"/>
    <w:tmpl w:val="7BECA34C"/>
    <w:lvl w:ilvl="0" w:tplc="38C8C988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2437C9"/>
    <w:multiLevelType w:val="hybridMultilevel"/>
    <w:tmpl w:val="BB52CA50"/>
    <w:name w:val="WW8Num52"/>
    <w:lvl w:ilvl="0" w:tplc="144863B4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BA7011"/>
    <w:multiLevelType w:val="multilevel"/>
    <w:tmpl w:val="FAD09ACC"/>
    <w:lvl w:ilvl="0">
      <w:start w:val="1"/>
      <w:numFmt w:val="decimal"/>
      <w:lvlText w:val="%1."/>
      <w:lvlJc w:val="left"/>
      <w:pPr>
        <w:tabs>
          <w:tab w:val="num" w:pos="1421"/>
        </w:tabs>
        <w:ind w:left="1421" w:hanging="570"/>
      </w:pPr>
      <w:rPr>
        <w:rFonts w:hint="default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080" w:hanging="360"/>
      </w:pPr>
      <w:rPr>
        <w:rFonts w:hint="default"/>
      </w:rPr>
    </w:lvl>
    <w:lvl w:ilvl="3">
      <w:start w:val="3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1" w15:restartNumberingAfterBreak="0">
    <w:nsid w:val="5C160669"/>
    <w:multiLevelType w:val="hybridMultilevel"/>
    <w:tmpl w:val="078CBE56"/>
    <w:lvl w:ilvl="0" w:tplc="E624A02A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DE3A2D"/>
    <w:multiLevelType w:val="hybridMultilevel"/>
    <w:tmpl w:val="75EA0566"/>
    <w:lvl w:ilvl="0" w:tplc="7A8CD09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2727C11"/>
    <w:multiLevelType w:val="hybridMultilevel"/>
    <w:tmpl w:val="7F1013B0"/>
    <w:lvl w:ilvl="0" w:tplc="38C8C988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B555E68"/>
    <w:multiLevelType w:val="hybridMultilevel"/>
    <w:tmpl w:val="0D3C01F2"/>
    <w:lvl w:ilvl="0" w:tplc="D89C5B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61784168">
    <w:abstractNumId w:val="0"/>
  </w:num>
  <w:num w:numId="2" w16cid:durableId="2077387589">
    <w:abstractNumId w:val="1"/>
  </w:num>
  <w:num w:numId="3" w16cid:durableId="1946573927">
    <w:abstractNumId w:val="2"/>
    <w:lvlOverride w:ilvl="0">
      <w:startOverride w:val="1"/>
    </w:lvlOverride>
  </w:num>
  <w:num w:numId="4" w16cid:durableId="571621937">
    <w:abstractNumId w:val="11"/>
  </w:num>
  <w:num w:numId="5" w16cid:durableId="551574165">
    <w:abstractNumId w:val="5"/>
  </w:num>
  <w:num w:numId="6" w16cid:durableId="1470630550">
    <w:abstractNumId w:val="12"/>
  </w:num>
  <w:num w:numId="7" w16cid:durableId="999311171">
    <w:abstractNumId w:val="9"/>
  </w:num>
  <w:num w:numId="8" w16cid:durableId="686374543">
    <w:abstractNumId w:val="14"/>
  </w:num>
  <w:num w:numId="9" w16cid:durableId="1209336655">
    <w:abstractNumId w:val="7"/>
  </w:num>
  <w:num w:numId="10" w16cid:durableId="594174399">
    <w:abstractNumId w:val="10"/>
  </w:num>
  <w:num w:numId="11" w16cid:durableId="458569275">
    <w:abstractNumId w:val="6"/>
  </w:num>
  <w:num w:numId="12" w16cid:durableId="1002709135">
    <w:abstractNumId w:val="3"/>
  </w:num>
  <w:num w:numId="13" w16cid:durableId="1473907698">
    <w:abstractNumId w:val="13"/>
  </w:num>
  <w:num w:numId="14" w16cid:durableId="59014306">
    <w:abstractNumId w:val="8"/>
  </w:num>
  <w:num w:numId="15" w16cid:durableId="42134123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PersonalInformation/>
  <w:removeDateAndTime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0CC2"/>
    <w:rsid w:val="00000DFC"/>
    <w:rsid w:val="00020977"/>
    <w:rsid w:val="0002391E"/>
    <w:rsid w:val="00062D25"/>
    <w:rsid w:val="00065769"/>
    <w:rsid w:val="00076D02"/>
    <w:rsid w:val="00077126"/>
    <w:rsid w:val="00097B3B"/>
    <w:rsid w:val="00097BB2"/>
    <w:rsid w:val="000A5ACE"/>
    <w:rsid w:val="000B7194"/>
    <w:rsid w:val="000C1233"/>
    <w:rsid w:val="000C69FE"/>
    <w:rsid w:val="000E07EE"/>
    <w:rsid w:val="000F575B"/>
    <w:rsid w:val="00101F19"/>
    <w:rsid w:val="001061D2"/>
    <w:rsid w:val="00106FA9"/>
    <w:rsid w:val="00126471"/>
    <w:rsid w:val="00134442"/>
    <w:rsid w:val="00137C78"/>
    <w:rsid w:val="00152795"/>
    <w:rsid w:val="00162D0D"/>
    <w:rsid w:val="00162E3E"/>
    <w:rsid w:val="00182869"/>
    <w:rsid w:val="001A0732"/>
    <w:rsid w:val="001B2C8E"/>
    <w:rsid w:val="001D1DC8"/>
    <w:rsid w:val="001D383D"/>
    <w:rsid w:val="001F0526"/>
    <w:rsid w:val="00204BFE"/>
    <w:rsid w:val="00205D85"/>
    <w:rsid w:val="0021305B"/>
    <w:rsid w:val="0021403B"/>
    <w:rsid w:val="00246200"/>
    <w:rsid w:val="00260C1F"/>
    <w:rsid w:val="002816C1"/>
    <w:rsid w:val="00283D12"/>
    <w:rsid w:val="00291D1E"/>
    <w:rsid w:val="002B1661"/>
    <w:rsid w:val="002C1AF2"/>
    <w:rsid w:val="002C2ADE"/>
    <w:rsid w:val="002C39B9"/>
    <w:rsid w:val="002E7C33"/>
    <w:rsid w:val="002F1972"/>
    <w:rsid w:val="002F1ECE"/>
    <w:rsid w:val="00304EF7"/>
    <w:rsid w:val="00314551"/>
    <w:rsid w:val="003306CE"/>
    <w:rsid w:val="00333300"/>
    <w:rsid w:val="003344AA"/>
    <w:rsid w:val="00356FA2"/>
    <w:rsid w:val="00364DEA"/>
    <w:rsid w:val="00365F8D"/>
    <w:rsid w:val="00393AE9"/>
    <w:rsid w:val="003B031C"/>
    <w:rsid w:val="003B42A1"/>
    <w:rsid w:val="003B7712"/>
    <w:rsid w:val="003D4E51"/>
    <w:rsid w:val="004062E1"/>
    <w:rsid w:val="004073EC"/>
    <w:rsid w:val="00414CBA"/>
    <w:rsid w:val="004177AF"/>
    <w:rsid w:val="004206F1"/>
    <w:rsid w:val="004326CD"/>
    <w:rsid w:val="004429D5"/>
    <w:rsid w:val="00452BB1"/>
    <w:rsid w:val="004534D1"/>
    <w:rsid w:val="0045521C"/>
    <w:rsid w:val="004614CE"/>
    <w:rsid w:val="0047789B"/>
    <w:rsid w:val="00480971"/>
    <w:rsid w:val="0048365C"/>
    <w:rsid w:val="00486F43"/>
    <w:rsid w:val="00490103"/>
    <w:rsid w:val="0049271B"/>
    <w:rsid w:val="00493AB7"/>
    <w:rsid w:val="004A2957"/>
    <w:rsid w:val="004A6535"/>
    <w:rsid w:val="004D2063"/>
    <w:rsid w:val="004E363C"/>
    <w:rsid w:val="00500585"/>
    <w:rsid w:val="00503F5E"/>
    <w:rsid w:val="00512B8B"/>
    <w:rsid w:val="00515DA7"/>
    <w:rsid w:val="005270B3"/>
    <w:rsid w:val="005457EA"/>
    <w:rsid w:val="005551E1"/>
    <w:rsid w:val="005552B7"/>
    <w:rsid w:val="0056331E"/>
    <w:rsid w:val="00572D40"/>
    <w:rsid w:val="0058013F"/>
    <w:rsid w:val="005B0CC2"/>
    <w:rsid w:val="005C17D9"/>
    <w:rsid w:val="005D3126"/>
    <w:rsid w:val="005E0949"/>
    <w:rsid w:val="005F6AD1"/>
    <w:rsid w:val="0060052B"/>
    <w:rsid w:val="006040C0"/>
    <w:rsid w:val="00644F1C"/>
    <w:rsid w:val="0065031C"/>
    <w:rsid w:val="00655584"/>
    <w:rsid w:val="006601FD"/>
    <w:rsid w:val="0067057D"/>
    <w:rsid w:val="006734E6"/>
    <w:rsid w:val="00673F7A"/>
    <w:rsid w:val="0067622A"/>
    <w:rsid w:val="00676898"/>
    <w:rsid w:val="006832E4"/>
    <w:rsid w:val="0069297B"/>
    <w:rsid w:val="006B3220"/>
    <w:rsid w:val="006C6471"/>
    <w:rsid w:val="006E7584"/>
    <w:rsid w:val="00701802"/>
    <w:rsid w:val="00704D23"/>
    <w:rsid w:val="00705A79"/>
    <w:rsid w:val="00714806"/>
    <w:rsid w:val="007178FD"/>
    <w:rsid w:val="00723929"/>
    <w:rsid w:val="00730A62"/>
    <w:rsid w:val="00737EE3"/>
    <w:rsid w:val="00751879"/>
    <w:rsid w:val="00757246"/>
    <w:rsid w:val="0075791F"/>
    <w:rsid w:val="00777C1F"/>
    <w:rsid w:val="00781F1F"/>
    <w:rsid w:val="00784BD4"/>
    <w:rsid w:val="00797088"/>
    <w:rsid w:val="007B3D21"/>
    <w:rsid w:val="007B7E1C"/>
    <w:rsid w:val="007C4053"/>
    <w:rsid w:val="007C412D"/>
    <w:rsid w:val="007D16CC"/>
    <w:rsid w:val="007D37E7"/>
    <w:rsid w:val="007D78DE"/>
    <w:rsid w:val="0083458B"/>
    <w:rsid w:val="00841BB6"/>
    <w:rsid w:val="00844C74"/>
    <w:rsid w:val="00853F31"/>
    <w:rsid w:val="00862323"/>
    <w:rsid w:val="00863599"/>
    <w:rsid w:val="0089505A"/>
    <w:rsid w:val="008A010D"/>
    <w:rsid w:val="008A449B"/>
    <w:rsid w:val="008B5945"/>
    <w:rsid w:val="008C5F5F"/>
    <w:rsid w:val="008E4462"/>
    <w:rsid w:val="008E5C32"/>
    <w:rsid w:val="008F4CCF"/>
    <w:rsid w:val="00904A6D"/>
    <w:rsid w:val="00912523"/>
    <w:rsid w:val="00931179"/>
    <w:rsid w:val="009315AB"/>
    <w:rsid w:val="00932B96"/>
    <w:rsid w:val="00932D0A"/>
    <w:rsid w:val="009534C2"/>
    <w:rsid w:val="00955DD8"/>
    <w:rsid w:val="00974571"/>
    <w:rsid w:val="00977B0D"/>
    <w:rsid w:val="009A5C4C"/>
    <w:rsid w:val="009C2C6E"/>
    <w:rsid w:val="009C5273"/>
    <w:rsid w:val="009C7697"/>
    <w:rsid w:val="009D2941"/>
    <w:rsid w:val="009D5A2B"/>
    <w:rsid w:val="009D6C08"/>
    <w:rsid w:val="009E6933"/>
    <w:rsid w:val="009F51B7"/>
    <w:rsid w:val="00A017BE"/>
    <w:rsid w:val="00A06264"/>
    <w:rsid w:val="00A122FD"/>
    <w:rsid w:val="00A12B2E"/>
    <w:rsid w:val="00A132DF"/>
    <w:rsid w:val="00A14163"/>
    <w:rsid w:val="00A20BB7"/>
    <w:rsid w:val="00A40D2E"/>
    <w:rsid w:val="00A44333"/>
    <w:rsid w:val="00A57803"/>
    <w:rsid w:val="00A64A42"/>
    <w:rsid w:val="00A804B2"/>
    <w:rsid w:val="00A91A19"/>
    <w:rsid w:val="00A92B64"/>
    <w:rsid w:val="00AA504C"/>
    <w:rsid w:val="00AB7590"/>
    <w:rsid w:val="00AC2606"/>
    <w:rsid w:val="00AD694C"/>
    <w:rsid w:val="00AE4D4E"/>
    <w:rsid w:val="00B01051"/>
    <w:rsid w:val="00B10DFD"/>
    <w:rsid w:val="00B1264A"/>
    <w:rsid w:val="00B4332D"/>
    <w:rsid w:val="00B43852"/>
    <w:rsid w:val="00B504BE"/>
    <w:rsid w:val="00B56DBB"/>
    <w:rsid w:val="00B625AF"/>
    <w:rsid w:val="00B64E33"/>
    <w:rsid w:val="00B6639C"/>
    <w:rsid w:val="00B6684D"/>
    <w:rsid w:val="00B7440D"/>
    <w:rsid w:val="00B90C57"/>
    <w:rsid w:val="00B94402"/>
    <w:rsid w:val="00B96598"/>
    <w:rsid w:val="00B9730B"/>
    <w:rsid w:val="00BA0E37"/>
    <w:rsid w:val="00BA549E"/>
    <w:rsid w:val="00BA5FD3"/>
    <w:rsid w:val="00BB2A83"/>
    <w:rsid w:val="00BD4458"/>
    <w:rsid w:val="00BD7793"/>
    <w:rsid w:val="00BE50DE"/>
    <w:rsid w:val="00C0775D"/>
    <w:rsid w:val="00C21693"/>
    <w:rsid w:val="00C229E0"/>
    <w:rsid w:val="00C24542"/>
    <w:rsid w:val="00C26CA8"/>
    <w:rsid w:val="00C27EA0"/>
    <w:rsid w:val="00C323B7"/>
    <w:rsid w:val="00C50BEC"/>
    <w:rsid w:val="00C55996"/>
    <w:rsid w:val="00C57E08"/>
    <w:rsid w:val="00C65C96"/>
    <w:rsid w:val="00C82EC2"/>
    <w:rsid w:val="00C83989"/>
    <w:rsid w:val="00C8470B"/>
    <w:rsid w:val="00CD0691"/>
    <w:rsid w:val="00CD14E4"/>
    <w:rsid w:val="00CE3A7A"/>
    <w:rsid w:val="00D01D55"/>
    <w:rsid w:val="00D20575"/>
    <w:rsid w:val="00D214DE"/>
    <w:rsid w:val="00D22391"/>
    <w:rsid w:val="00D2362B"/>
    <w:rsid w:val="00D23960"/>
    <w:rsid w:val="00D404AD"/>
    <w:rsid w:val="00D43D5B"/>
    <w:rsid w:val="00D65A96"/>
    <w:rsid w:val="00D7561C"/>
    <w:rsid w:val="00D8055C"/>
    <w:rsid w:val="00D87043"/>
    <w:rsid w:val="00DA17E2"/>
    <w:rsid w:val="00DC0228"/>
    <w:rsid w:val="00DD6FFF"/>
    <w:rsid w:val="00DF20C2"/>
    <w:rsid w:val="00E0384F"/>
    <w:rsid w:val="00E049CE"/>
    <w:rsid w:val="00E04F98"/>
    <w:rsid w:val="00E10526"/>
    <w:rsid w:val="00E142E9"/>
    <w:rsid w:val="00E26D53"/>
    <w:rsid w:val="00E3201D"/>
    <w:rsid w:val="00E60F2D"/>
    <w:rsid w:val="00E83A9E"/>
    <w:rsid w:val="00E87A33"/>
    <w:rsid w:val="00E9605F"/>
    <w:rsid w:val="00EA11A4"/>
    <w:rsid w:val="00EC7554"/>
    <w:rsid w:val="00F04473"/>
    <w:rsid w:val="00F05307"/>
    <w:rsid w:val="00F12D7E"/>
    <w:rsid w:val="00F17CB4"/>
    <w:rsid w:val="00F24AD2"/>
    <w:rsid w:val="00F60D0F"/>
    <w:rsid w:val="00F848EC"/>
    <w:rsid w:val="00F86705"/>
    <w:rsid w:val="00FA46D1"/>
    <w:rsid w:val="00FA68DD"/>
    <w:rsid w:val="00FC3CB2"/>
    <w:rsid w:val="00FD1E4B"/>
    <w:rsid w:val="00FD7EFF"/>
    <w:rsid w:val="00FE6654"/>
    <w:rsid w:val="00FE73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4E7E7C0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44333"/>
    <w:pPr>
      <w:suppressAutoHyphens/>
      <w:autoSpaceDE w:val="0"/>
    </w:pPr>
    <w:rPr>
      <w:lang w:val="pl-PL"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b w:val="0"/>
    </w:rPr>
  </w:style>
  <w:style w:type="character" w:customStyle="1" w:styleId="Absatz-Standardschriftart">
    <w:name w:val="Absatz-Standardschriftart"/>
  </w:style>
  <w:style w:type="character" w:customStyle="1" w:styleId="Domylnaczcionkaakapitu2">
    <w:name w:val="Domyślna czcionka akapitu2"/>
  </w:style>
  <w:style w:type="character" w:customStyle="1" w:styleId="WW8Num3z1">
    <w:name w:val="WW8Num3z1"/>
    <w:rPr>
      <w:rFonts w:ascii="Times New Roman" w:eastAsia="Times New Roman" w:hAnsi="Times New Roman" w:cs="Times New Roman"/>
    </w:rPr>
  </w:style>
  <w:style w:type="character" w:customStyle="1" w:styleId="WW8Num6z1">
    <w:name w:val="WW8Num6z1"/>
    <w:rPr>
      <w:rFonts w:ascii="Times New Roman" w:eastAsia="Times New Roman" w:hAnsi="Times New Roman" w:cs="Times New Roman"/>
    </w:rPr>
  </w:style>
  <w:style w:type="character" w:customStyle="1" w:styleId="WW8Num9z1">
    <w:name w:val="WW8Num9z1"/>
    <w:rPr>
      <w:rFonts w:ascii="Times New Roman" w:eastAsia="Times New Roman" w:hAnsi="Times New Roman" w:cs="Times New Roman"/>
    </w:rPr>
  </w:style>
  <w:style w:type="character" w:customStyle="1" w:styleId="WW8Num11z1">
    <w:name w:val="WW8Num11z1"/>
    <w:rPr>
      <w:rFonts w:ascii="Times New Roman" w:eastAsia="Times New Roman" w:hAnsi="Times New Roman" w:cs="Times New Roman"/>
    </w:rPr>
  </w:style>
  <w:style w:type="character" w:customStyle="1" w:styleId="WW8Num13z1">
    <w:name w:val="WW8Num13z1"/>
    <w:rPr>
      <w:rFonts w:ascii="Times New Roman" w:eastAsia="Times New Roman" w:hAnsi="Times New Roman" w:cs="Times New Roman"/>
    </w:rPr>
  </w:style>
  <w:style w:type="character" w:customStyle="1" w:styleId="WW8Num15z0">
    <w:name w:val="WW8Num15z0"/>
    <w:rPr>
      <w:b w:val="0"/>
    </w:rPr>
  </w:style>
  <w:style w:type="character" w:customStyle="1" w:styleId="WW8Num20z1">
    <w:name w:val="WW8Num20z1"/>
    <w:rPr>
      <w:rFonts w:ascii="Times New Roman" w:eastAsia="Times New Roman" w:hAnsi="Times New Roman" w:cs="Times New Roman"/>
    </w:rPr>
  </w:style>
  <w:style w:type="character" w:customStyle="1" w:styleId="WW8Num21z1">
    <w:name w:val="WW8Num21z1"/>
    <w:rPr>
      <w:rFonts w:ascii="Times New Roman" w:eastAsia="Times New Roman" w:hAnsi="Times New Roman" w:cs="Times New Roman"/>
    </w:rPr>
  </w:style>
  <w:style w:type="character" w:customStyle="1" w:styleId="WW8Num22z1">
    <w:name w:val="WW8Num22z1"/>
    <w:rPr>
      <w:rFonts w:ascii="Times New Roman" w:eastAsia="Times New Roman" w:hAnsi="Times New Roman" w:cs="Times New Roman"/>
    </w:rPr>
  </w:style>
  <w:style w:type="character" w:customStyle="1" w:styleId="Domylnaczcionkaakapitu1">
    <w:name w:val="Domyślna czcionka akapitu1"/>
  </w:style>
  <w:style w:type="character" w:customStyle="1" w:styleId="ZnakZnak1">
    <w:name w:val="Znak Znak1"/>
    <w:rPr>
      <w:rFonts w:ascii="Times New Roman" w:eastAsia="Times New Roman" w:hAnsi="Times New Roman" w:cs="Times New Roman"/>
      <w:sz w:val="20"/>
      <w:szCs w:val="20"/>
    </w:rPr>
  </w:style>
  <w:style w:type="character" w:customStyle="1" w:styleId="ZnakZnak">
    <w:name w:val="Znak Znak"/>
    <w:rPr>
      <w:rFonts w:ascii="Times New Roman" w:eastAsia="Times New Roman" w:hAnsi="Times New Roman" w:cs="Times New Roman"/>
      <w:sz w:val="20"/>
      <w:szCs w:val="20"/>
    </w:rPr>
  </w:style>
  <w:style w:type="paragraph" w:customStyle="1" w:styleId="Nagwek2">
    <w:name w:val="Nagłówek2"/>
    <w:basedOn w:val="Normalny"/>
    <w:next w:val="Tekstpodstawowy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customStyle="1" w:styleId="Legenda1">
    <w:name w:val="Legenda1"/>
    <w:basedOn w:val="Normalny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kapitzlist">
    <w:name w:val="List Paragraph"/>
    <w:basedOn w:val="Normalny"/>
    <w:qFormat/>
    <w:pPr>
      <w:ind w:left="708"/>
    </w:pPr>
  </w:style>
  <w:style w:type="paragraph" w:styleId="Nagwek">
    <w:name w:val="header"/>
    <w:basedOn w:val="Normalny"/>
    <w:pPr>
      <w:tabs>
        <w:tab w:val="center" w:pos="4536"/>
        <w:tab w:val="right" w:pos="9072"/>
      </w:tabs>
    </w:pPr>
    <w:rPr>
      <w:lang w:val="x-none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  <w:rPr>
      <w:lang w:val="x-none"/>
    </w:rPr>
  </w:style>
  <w:style w:type="paragraph" w:customStyle="1" w:styleId="Normalny1">
    <w:name w:val="Normalny1"/>
    <w:pPr>
      <w:suppressAutoHyphens/>
      <w:autoSpaceDE w:val="0"/>
    </w:pPr>
    <w:rPr>
      <w:color w:val="000000"/>
      <w:sz w:val="24"/>
      <w:szCs w:val="24"/>
      <w:lang w:val="pl-PL"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A2957"/>
    <w:rPr>
      <w:rFonts w:ascii="Segoe UI" w:hAnsi="Segoe UI"/>
      <w:sz w:val="18"/>
      <w:szCs w:val="18"/>
      <w:lang w:val="x-none"/>
    </w:rPr>
  </w:style>
  <w:style w:type="character" w:customStyle="1" w:styleId="TekstdymkaZnak">
    <w:name w:val="Tekst dymka Znak"/>
    <w:link w:val="Tekstdymka"/>
    <w:uiPriority w:val="99"/>
    <w:semiHidden/>
    <w:rsid w:val="004A2957"/>
    <w:rPr>
      <w:rFonts w:ascii="Segoe UI" w:hAnsi="Segoe UI" w:cs="Segoe UI"/>
      <w:sz w:val="18"/>
      <w:szCs w:val="18"/>
      <w:lang w:eastAsia="zh-CN"/>
    </w:rPr>
  </w:style>
  <w:style w:type="character" w:customStyle="1" w:styleId="StopkaZnak">
    <w:name w:val="Stopka Znak"/>
    <w:link w:val="Stopka"/>
    <w:uiPriority w:val="99"/>
    <w:rsid w:val="007B7E1C"/>
    <w:rPr>
      <w:lang w:val="x-none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493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0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8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2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8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76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617</Words>
  <Characters>3518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4127</CharactersWithSpaces>
  <SharedDoc>false</SharedDoc>
  <HLinks>
    <vt:vector size="24" baseType="variant">
      <vt:variant>
        <vt:i4>1572938</vt:i4>
      </vt:variant>
      <vt:variant>
        <vt:i4>9</vt:i4>
      </vt:variant>
      <vt:variant>
        <vt:i4>0</vt:i4>
      </vt:variant>
      <vt:variant>
        <vt:i4>5</vt:i4>
      </vt:variant>
      <vt:variant>
        <vt:lpwstr>http://www.prod.ceidg.gov.pl/</vt:lpwstr>
      </vt:variant>
      <vt:variant>
        <vt:lpwstr/>
      </vt:variant>
      <vt:variant>
        <vt:i4>5439576</vt:i4>
      </vt:variant>
      <vt:variant>
        <vt:i4>6</vt:i4>
      </vt:variant>
      <vt:variant>
        <vt:i4>0</vt:i4>
      </vt:variant>
      <vt:variant>
        <vt:i4>5</vt:i4>
      </vt:variant>
      <vt:variant>
        <vt:lpwstr>http://ems.ms.gov.pl/</vt:lpwstr>
      </vt:variant>
      <vt:variant>
        <vt:lpwstr/>
      </vt:variant>
      <vt:variant>
        <vt:i4>1572938</vt:i4>
      </vt:variant>
      <vt:variant>
        <vt:i4>3</vt:i4>
      </vt:variant>
      <vt:variant>
        <vt:i4>0</vt:i4>
      </vt:variant>
      <vt:variant>
        <vt:i4>5</vt:i4>
      </vt:variant>
      <vt:variant>
        <vt:lpwstr>http://www.prod.ceidg.gov.pl/</vt:lpwstr>
      </vt:variant>
      <vt:variant>
        <vt:lpwstr/>
      </vt:variant>
      <vt:variant>
        <vt:i4>5439576</vt:i4>
      </vt:variant>
      <vt:variant>
        <vt:i4>0</vt:i4>
      </vt:variant>
      <vt:variant>
        <vt:i4>0</vt:i4>
      </vt:variant>
      <vt:variant>
        <vt:i4>5</vt:i4>
      </vt:variant>
      <vt:variant>
        <vt:lpwstr>http://ems.ms.gov.pl/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2024-01-31T10:14:00Z</dcterms:created>
  <dcterms:modified xsi:type="dcterms:W3CDTF">2024-05-24T10:16:00Z</dcterms:modified>
</cp:coreProperties>
</file>